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Default="00647A83"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тел.: +7 (495) 747-92-92,</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56BD8" w:rsidRPr="000D67AD" w:rsidRDefault="00856BD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56BD8" w:rsidRPr="00CC58C8" w:rsidRDefault="00856BD8"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CC58C8">
                    <w:rPr>
                      <w:rFonts w:ascii="Helios" w:hAnsi="Helios"/>
                      <w:sz w:val="12"/>
                      <w:szCs w:val="12"/>
                    </w:rPr>
                    <w:t>-</w:t>
                  </w:r>
                  <w:r w:rsidRPr="000D67AD">
                    <w:rPr>
                      <w:rFonts w:ascii="Helios" w:hAnsi="Helios"/>
                      <w:sz w:val="12"/>
                      <w:szCs w:val="12"/>
                      <w:lang w:val="en-US"/>
                    </w:rPr>
                    <w:t>mail</w:t>
                  </w:r>
                  <w:proofErr w:type="gramEnd"/>
                  <w:r w:rsidRPr="00CC58C8">
                    <w:rPr>
                      <w:rFonts w:ascii="Helios" w:hAnsi="Helios"/>
                      <w:sz w:val="12"/>
                      <w:szCs w:val="12"/>
                    </w:rPr>
                    <w:t xml:space="preserve">: </w:t>
                  </w:r>
                  <w:hyperlink r:id="rId8" w:history="1">
                    <w:r w:rsidRPr="000D67AD">
                      <w:rPr>
                        <w:rFonts w:ascii="Helios" w:hAnsi="Helios"/>
                        <w:sz w:val="12"/>
                        <w:szCs w:val="12"/>
                        <w:lang w:val="en-US"/>
                      </w:rPr>
                      <w:t>posta</w:t>
                    </w:r>
                    <w:r w:rsidRPr="00CC58C8">
                      <w:rPr>
                        <w:rFonts w:ascii="Helios" w:hAnsi="Helios"/>
                        <w:sz w:val="12"/>
                        <w:szCs w:val="12"/>
                      </w:rPr>
                      <w:t>@</w:t>
                    </w:r>
                    <w:r w:rsidRPr="000D67AD">
                      <w:rPr>
                        <w:rFonts w:ascii="Helios" w:hAnsi="Helios"/>
                        <w:sz w:val="12"/>
                        <w:szCs w:val="12"/>
                        <w:lang w:val="en-US"/>
                      </w:rPr>
                      <w:t>mrsk</w:t>
                    </w:r>
                    <w:r w:rsidRPr="00CC58C8">
                      <w:rPr>
                        <w:rFonts w:ascii="Helios" w:hAnsi="Helios"/>
                        <w:sz w:val="12"/>
                        <w:szCs w:val="12"/>
                      </w:rPr>
                      <w:t>-1.</w:t>
                    </w:r>
                    <w:r w:rsidRPr="000D67AD">
                      <w:rPr>
                        <w:rFonts w:ascii="Helios" w:hAnsi="Helios"/>
                        <w:sz w:val="12"/>
                        <w:szCs w:val="12"/>
                        <w:lang w:val="en-US"/>
                      </w:rPr>
                      <w:t>ru</w:t>
                    </w:r>
                  </w:hyperlink>
                  <w:r w:rsidRPr="00CC58C8">
                    <w:rPr>
                      <w:rFonts w:ascii="Helios" w:hAnsi="Helios"/>
                      <w:sz w:val="12"/>
                      <w:szCs w:val="12"/>
                    </w:rPr>
                    <w:t xml:space="preserve">, </w:t>
                  </w:r>
                  <w:hyperlink r:id="rId9" w:history="1">
                    <w:r w:rsidRPr="000D67AD">
                      <w:rPr>
                        <w:rFonts w:ascii="Helios" w:hAnsi="Helios"/>
                        <w:sz w:val="12"/>
                        <w:szCs w:val="12"/>
                        <w:lang w:val="en-US"/>
                      </w:rPr>
                      <w:t>www</w:t>
                    </w:r>
                    <w:r w:rsidRPr="00CC58C8">
                      <w:rPr>
                        <w:rFonts w:ascii="Helios" w:hAnsi="Helios"/>
                        <w:sz w:val="12"/>
                        <w:szCs w:val="12"/>
                      </w:rPr>
                      <w:t>.</w:t>
                    </w:r>
                    <w:r w:rsidRPr="000D67AD">
                      <w:rPr>
                        <w:rFonts w:ascii="Helios" w:hAnsi="Helios"/>
                        <w:sz w:val="12"/>
                        <w:szCs w:val="12"/>
                        <w:lang w:val="en-US"/>
                      </w:rPr>
                      <w:t>mrsk</w:t>
                    </w:r>
                    <w:r w:rsidRPr="00CC58C8">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D17371" w:rsidRPr="00D17371">
        <w:rPr>
          <w:b/>
          <w:sz w:val="24"/>
          <w:szCs w:val="24"/>
        </w:rPr>
        <w:t>Договора на поставку радиостанций и спутниковых телефонов для нужд ПАО «МРСК Центра» (филиала «Костромаэнерго»)</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D17371" w:rsidRPr="00C12FA4" w:rsidRDefault="00D17371"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D17371" w:rsidRDefault="00D17371" w:rsidP="00E71A48">
      <w:pPr>
        <w:spacing w:line="264" w:lineRule="auto"/>
        <w:ind w:firstLine="0"/>
        <w:jc w:val="center"/>
        <w:rPr>
          <w:b/>
          <w:sz w:val="24"/>
          <w:szCs w:val="24"/>
        </w:rPr>
      </w:pPr>
    </w:p>
    <w:p w:rsidR="00D17371" w:rsidRDefault="00D17371" w:rsidP="00E71A48">
      <w:pPr>
        <w:spacing w:line="264" w:lineRule="auto"/>
        <w:ind w:firstLine="0"/>
        <w:jc w:val="center"/>
        <w:rPr>
          <w:b/>
          <w:sz w:val="24"/>
          <w:szCs w:val="24"/>
        </w:rPr>
      </w:pPr>
    </w:p>
    <w:p w:rsidR="00D17371" w:rsidRPr="00C12FA4" w:rsidRDefault="00D17371"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647A83">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4F57CE">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47A83">
        <w:rPr>
          <w:noProof/>
        </w:rPr>
        <w:fldChar w:fldCharType="begin"/>
      </w:r>
      <w:r>
        <w:rPr>
          <w:noProof/>
        </w:rPr>
        <w:instrText xml:space="preserve"> PAGEREF _Toc441130930 \h </w:instrText>
      </w:r>
      <w:r w:rsidR="00647A83">
        <w:rPr>
          <w:noProof/>
        </w:rPr>
      </w:r>
      <w:r w:rsidR="00647A83">
        <w:rPr>
          <w:noProof/>
        </w:rPr>
        <w:fldChar w:fldCharType="separate"/>
      </w:r>
      <w:r w:rsidR="004F57CE">
        <w:rPr>
          <w:noProof/>
        </w:rPr>
        <w:t>4</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47A83">
        <w:rPr>
          <w:noProof/>
        </w:rPr>
        <w:fldChar w:fldCharType="begin"/>
      </w:r>
      <w:r>
        <w:rPr>
          <w:noProof/>
        </w:rPr>
        <w:instrText xml:space="preserve"> PAGEREF _Toc441130931 \h </w:instrText>
      </w:r>
      <w:r w:rsidR="00647A83">
        <w:rPr>
          <w:noProof/>
        </w:rPr>
      </w:r>
      <w:r w:rsidR="00647A83">
        <w:rPr>
          <w:noProof/>
        </w:rPr>
        <w:fldChar w:fldCharType="separate"/>
      </w:r>
      <w:r w:rsidR="004F57CE">
        <w:rPr>
          <w:noProof/>
        </w:rPr>
        <w:t>5</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47A83">
        <w:rPr>
          <w:noProof/>
        </w:rPr>
        <w:fldChar w:fldCharType="begin"/>
      </w:r>
      <w:r>
        <w:rPr>
          <w:noProof/>
        </w:rPr>
        <w:instrText xml:space="preserve"> PAGEREF _Toc441130932 \h </w:instrText>
      </w:r>
      <w:r w:rsidR="00647A83">
        <w:rPr>
          <w:noProof/>
        </w:rPr>
      </w:r>
      <w:r w:rsidR="00647A83">
        <w:rPr>
          <w:noProof/>
        </w:rPr>
        <w:fldChar w:fldCharType="separate"/>
      </w:r>
      <w:r w:rsidR="004F57CE">
        <w:rPr>
          <w:noProof/>
        </w:rPr>
        <w:t>6</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47A83">
        <w:rPr>
          <w:noProof/>
        </w:rPr>
        <w:fldChar w:fldCharType="begin"/>
      </w:r>
      <w:r>
        <w:rPr>
          <w:noProof/>
        </w:rPr>
        <w:instrText xml:space="preserve"> PAGEREF _Toc441130933 \h </w:instrText>
      </w:r>
      <w:r w:rsidR="00647A83">
        <w:rPr>
          <w:noProof/>
        </w:rPr>
      </w:r>
      <w:r w:rsidR="00647A83">
        <w:rPr>
          <w:noProof/>
        </w:rPr>
        <w:fldChar w:fldCharType="separate"/>
      </w:r>
      <w:r w:rsidR="004F57CE">
        <w:rPr>
          <w:noProof/>
        </w:rPr>
        <w:t>6</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47A83">
        <w:rPr>
          <w:noProof/>
        </w:rPr>
        <w:fldChar w:fldCharType="begin"/>
      </w:r>
      <w:r>
        <w:rPr>
          <w:noProof/>
        </w:rPr>
        <w:instrText xml:space="preserve"> PAGEREF _Toc441130934 \h </w:instrText>
      </w:r>
      <w:r w:rsidR="00647A83">
        <w:rPr>
          <w:noProof/>
        </w:rPr>
      </w:r>
      <w:r w:rsidR="00647A83">
        <w:rPr>
          <w:noProof/>
        </w:rPr>
        <w:fldChar w:fldCharType="separate"/>
      </w:r>
      <w:r w:rsidR="004F57CE">
        <w:rPr>
          <w:noProof/>
        </w:rPr>
        <w:t>7</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47A83">
        <w:rPr>
          <w:noProof/>
        </w:rPr>
        <w:fldChar w:fldCharType="begin"/>
      </w:r>
      <w:r>
        <w:rPr>
          <w:noProof/>
        </w:rPr>
        <w:instrText xml:space="preserve"> PAGEREF _Toc441130935 \h </w:instrText>
      </w:r>
      <w:r w:rsidR="00647A83">
        <w:rPr>
          <w:noProof/>
        </w:rPr>
      </w:r>
      <w:r w:rsidR="00647A83">
        <w:rPr>
          <w:noProof/>
        </w:rPr>
        <w:fldChar w:fldCharType="separate"/>
      </w:r>
      <w:r w:rsidR="004F57CE">
        <w:rPr>
          <w:noProof/>
        </w:rPr>
        <w:t>8</w:t>
      </w:r>
      <w:r w:rsidR="00647A83">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647A83">
        <w:rPr>
          <w:noProof/>
        </w:rPr>
        <w:fldChar w:fldCharType="begin"/>
      </w:r>
      <w:r>
        <w:rPr>
          <w:noProof/>
        </w:rPr>
        <w:instrText xml:space="preserve"> PAGEREF _Toc441130942 \h </w:instrText>
      </w:r>
      <w:r w:rsidR="00647A83">
        <w:rPr>
          <w:noProof/>
        </w:rPr>
      </w:r>
      <w:r w:rsidR="00647A83">
        <w:rPr>
          <w:noProof/>
        </w:rPr>
        <w:fldChar w:fldCharType="separate"/>
      </w:r>
      <w:r w:rsidR="004F57CE">
        <w:rPr>
          <w:noProof/>
        </w:rPr>
        <w:t>10</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47A83">
        <w:rPr>
          <w:noProof/>
        </w:rPr>
        <w:fldChar w:fldCharType="begin"/>
      </w:r>
      <w:r>
        <w:rPr>
          <w:noProof/>
        </w:rPr>
        <w:instrText xml:space="preserve"> PAGEREF _Toc441130943 \h </w:instrText>
      </w:r>
      <w:r w:rsidR="00647A83">
        <w:rPr>
          <w:noProof/>
        </w:rPr>
      </w:r>
      <w:r w:rsidR="00647A83">
        <w:rPr>
          <w:noProof/>
        </w:rPr>
        <w:fldChar w:fldCharType="separate"/>
      </w:r>
      <w:r w:rsidR="004F57CE">
        <w:rPr>
          <w:noProof/>
        </w:rPr>
        <w:t>10</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647A83">
        <w:rPr>
          <w:noProof/>
        </w:rPr>
        <w:fldChar w:fldCharType="begin"/>
      </w:r>
      <w:r>
        <w:rPr>
          <w:noProof/>
        </w:rPr>
        <w:instrText xml:space="preserve"> PAGEREF _Toc441130947 \h </w:instrText>
      </w:r>
      <w:r w:rsidR="00647A83">
        <w:rPr>
          <w:noProof/>
        </w:rPr>
      </w:r>
      <w:r w:rsidR="00647A83">
        <w:rPr>
          <w:noProof/>
        </w:rPr>
        <w:fldChar w:fldCharType="separate"/>
      </w:r>
      <w:r w:rsidR="004F57CE">
        <w:rPr>
          <w:noProof/>
        </w:rPr>
        <w:t>10</w:t>
      </w:r>
      <w:r w:rsidR="00647A83">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47A83">
        <w:rPr>
          <w:noProof/>
        </w:rPr>
        <w:fldChar w:fldCharType="begin"/>
      </w:r>
      <w:r>
        <w:rPr>
          <w:noProof/>
        </w:rPr>
        <w:instrText xml:space="preserve"> PAGEREF _Toc441130951 \h </w:instrText>
      </w:r>
      <w:r w:rsidR="00647A83">
        <w:rPr>
          <w:noProof/>
        </w:rPr>
      </w:r>
      <w:r w:rsidR="00647A83">
        <w:rPr>
          <w:noProof/>
        </w:rPr>
        <w:fldChar w:fldCharType="separate"/>
      </w:r>
      <w:r w:rsidR="004F57CE">
        <w:rPr>
          <w:noProof/>
        </w:rPr>
        <w:t>13</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47A83">
        <w:rPr>
          <w:noProof/>
        </w:rPr>
        <w:fldChar w:fldCharType="begin"/>
      </w:r>
      <w:r>
        <w:rPr>
          <w:noProof/>
        </w:rPr>
        <w:instrText xml:space="preserve"> PAGEREF _Toc441130952 \h </w:instrText>
      </w:r>
      <w:r w:rsidR="00647A83">
        <w:rPr>
          <w:noProof/>
        </w:rPr>
      </w:r>
      <w:r w:rsidR="00647A83">
        <w:rPr>
          <w:noProof/>
        </w:rPr>
        <w:fldChar w:fldCharType="separate"/>
      </w:r>
      <w:r w:rsidR="004F57CE">
        <w:rPr>
          <w:noProof/>
        </w:rPr>
        <w:t>13</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47A83">
        <w:rPr>
          <w:noProof/>
        </w:rPr>
        <w:fldChar w:fldCharType="begin"/>
      </w:r>
      <w:r>
        <w:rPr>
          <w:noProof/>
        </w:rPr>
        <w:instrText xml:space="preserve"> PAGEREF _Toc441130955 \h </w:instrText>
      </w:r>
      <w:r w:rsidR="00647A83">
        <w:rPr>
          <w:noProof/>
        </w:rPr>
      </w:r>
      <w:r w:rsidR="00647A83">
        <w:rPr>
          <w:noProof/>
        </w:rPr>
        <w:fldChar w:fldCharType="separate"/>
      </w:r>
      <w:r w:rsidR="004F57CE">
        <w:rPr>
          <w:noProof/>
        </w:rPr>
        <w:t>13</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47A83">
        <w:rPr>
          <w:noProof/>
        </w:rPr>
        <w:fldChar w:fldCharType="begin"/>
      </w:r>
      <w:r>
        <w:rPr>
          <w:noProof/>
        </w:rPr>
        <w:instrText xml:space="preserve"> PAGEREF _Toc441130956 \h </w:instrText>
      </w:r>
      <w:r w:rsidR="00647A83">
        <w:rPr>
          <w:noProof/>
        </w:rPr>
      </w:r>
      <w:r w:rsidR="00647A83">
        <w:rPr>
          <w:noProof/>
        </w:rPr>
        <w:fldChar w:fldCharType="separate"/>
      </w:r>
      <w:r w:rsidR="004F57CE">
        <w:rPr>
          <w:noProof/>
        </w:rPr>
        <w:t>14</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47A83">
        <w:rPr>
          <w:noProof/>
        </w:rPr>
        <w:fldChar w:fldCharType="begin"/>
      </w:r>
      <w:r>
        <w:rPr>
          <w:noProof/>
        </w:rPr>
        <w:instrText xml:space="preserve"> PAGEREF _Toc441130971 \h </w:instrText>
      </w:r>
      <w:r w:rsidR="00647A83">
        <w:rPr>
          <w:noProof/>
        </w:rPr>
      </w:r>
      <w:r w:rsidR="00647A83">
        <w:rPr>
          <w:noProof/>
        </w:rPr>
        <w:fldChar w:fldCharType="separate"/>
      </w:r>
      <w:r w:rsidR="004F57CE">
        <w:rPr>
          <w:noProof/>
        </w:rPr>
        <w:t>27</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47A83">
        <w:rPr>
          <w:noProof/>
        </w:rPr>
        <w:fldChar w:fldCharType="begin"/>
      </w:r>
      <w:r>
        <w:rPr>
          <w:noProof/>
        </w:rPr>
        <w:instrText xml:space="preserve"> PAGEREF _Toc441130974 \h </w:instrText>
      </w:r>
      <w:r w:rsidR="00647A83">
        <w:rPr>
          <w:noProof/>
        </w:rPr>
      </w:r>
      <w:r w:rsidR="00647A83">
        <w:rPr>
          <w:noProof/>
        </w:rPr>
        <w:fldChar w:fldCharType="separate"/>
      </w:r>
      <w:r w:rsidR="004F57CE">
        <w:rPr>
          <w:noProof/>
        </w:rPr>
        <w:t>27</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47A83">
        <w:rPr>
          <w:noProof/>
        </w:rPr>
        <w:fldChar w:fldCharType="begin"/>
      </w:r>
      <w:r>
        <w:rPr>
          <w:noProof/>
        </w:rPr>
        <w:instrText xml:space="preserve"> PAGEREF _Toc441130975 \h </w:instrText>
      </w:r>
      <w:r w:rsidR="00647A83">
        <w:rPr>
          <w:noProof/>
        </w:rPr>
      </w:r>
      <w:r w:rsidR="00647A83">
        <w:rPr>
          <w:noProof/>
        </w:rPr>
        <w:fldChar w:fldCharType="separate"/>
      </w:r>
      <w:r w:rsidR="004F57CE">
        <w:rPr>
          <w:noProof/>
        </w:rPr>
        <w:t>27</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647A83">
        <w:rPr>
          <w:noProof/>
        </w:rPr>
        <w:fldChar w:fldCharType="begin"/>
      </w:r>
      <w:r>
        <w:rPr>
          <w:noProof/>
        </w:rPr>
        <w:instrText xml:space="preserve"> PAGEREF _Toc441130980 \h </w:instrText>
      </w:r>
      <w:r w:rsidR="00647A83">
        <w:rPr>
          <w:noProof/>
        </w:rPr>
      </w:r>
      <w:r w:rsidR="00647A83">
        <w:rPr>
          <w:noProof/>
        </w:rPr>
        <w:fldChar w:fldCharType="separate"/>
      </w:r>
      <w:r w:rsidR="004F57CE">
        <w:rPr>
          <w:noProof/>
        </w:rPr>
        <w:t>29</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647A83">
        <w:rPr>
          <w:noProof/>
        </w:rPr>
        <w:fldChar w:fldCharType="begin"/>
      </w:r>
      <w:r>
        <w:rPr>
          <w:noProof/>
        </w:rPr>
        <w:instrText xml:space="preserve"> PAGEREF _Toc441130981 \h </w:instrText>
      </w:r>
      <w:r w:rsidR="00647A83">
        <w:rPr>
          <w:noProof/>
        </w:rPr>
      </w:r>
      <w:r w:rsidR="00647A83">
        <w:rPr>
          <w:noProof/>
        </w:rPr>
        <w:fldChar w:fldCharType="separate"/>
      </w:r>
      <w:r w:rsidR="004F57CE">
        <w:rPr>
          <w:noProof/>
        </w:rPr>
        <w:t>31</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47A83">
        <w:rPr>
          <w:noProof/>
        </w:rPr>
        <w:fldChar w:fldCharType="begin"/>
      </w:r>
      <w:r>
        <w:rPr>
          <w:noProof/>
        </w:rPr>
        <w:instrText xml:space="preserve"> PAGEREF _Toc441130982 \h </w:instrText>
      </w:r>
      <w:r w:rsidR="00647A83">
        <w:rPr>
          <w:noProof/>
        </w:rPr>
      </w:r>
      <w:r w:rsidR="00647A83">
        <w:rPr>
          <w:noProof/>
        </w:rPr>
        <w:fldChar w:fldCharType="separate"/>
      </w:r>
      <w:r w:rsidR="004F57CE">
        <w:rPr>
          <w:noProof/>
        </w:rPr>
        <w:t>31</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47A83">
        <w:rPr>
          <w:noProof/>
        </w:rPr>
        <w:fldChar w:fldCharType="begin"/>
      </w:r>
      <w:r>
        <w:rPr>
          <w:noProof/>
        </w:rPr>
        <w:instrText xml:space="preserve"> PAGEREF _Toc441130983 \h </w:instrText>
      </w:r>
      <w:r w:rsidR="00647A83">
        <w:rPr>
          <w:noProof/>
        </w:rPr>
      </w:r>
      <w:r w:rsidR="00647A83">
        <w:rPr>
          <w:noProof/>
        </w:rPr>
        <w:fldChar w:fldCharType="separate"/>
      </w:r>
      <w:r w:rsidR="004F57CE">
        <w:rPr>
          <w:noProof/>
        </w:rPr>
        <w:t>31</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47A83">
        <w:rPr>
          <w:noProof/>
        </w:rPr>
        <w:fldChar w:fldCharType="begin"/>
      </w:r>
      <w:r>
        <w:rPr>
          <w:noProof/>
        </w:rPr>
        <w:instrText xml:space="preserve"> PAGEREF _Toc441130984 \h </w:instrText>
      </w:r>
      <w:r w:rsidR="00647A83">
        <w:rPr>
          <w:noProof/>
        </w:rPr>
      </w:r>
      <w:r w:rsidR="00647A83">
        <w:rPr>
          <w:noProof/>
        </w:rPr>
        <w:fldChar w:fldCharType="separate"/>
      </w:r>
      <w:r w:rsidR="004F57CE">
        <w:rPr>
          <w:noProof/>
        </w:rPr>
        <w:t>32</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47A83">
        <w:rPr>
          <w:noProof/>
        </w:rPr>
        <w:fldChar w:fldCharType="begin"/>
      </w:r>
      <w:r>
        <w:rPr>
          <w:noProof/>
        </w:rPr>
        <w:instrText xml:space="preserve"> PAGEREF _Toc441130985 \h </w:instrText>
      </w:r>
      <w:r w:rsidR="00647A83">
        <w:rPr>
          <w:noProof/>
        </w:rPr>
      </w:r>
      <w:r w:rsidR="00647A83">
        <w:rPr>
          <w:noProof/>
        </w:rPr>
        <w:fldChar w:fldCharType="separate"/>
      </w:r>
      <w:r w:rsidR="004F57CE">
        <w:rPr>
          <w:noProof/>
        </w:rPr>
        <w:t>32</w:t>
      </w:r>
      <w:r w:rsidR="00647A83">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47A83">
        <w:rPr>
          <w:noProof/>
        </w:rPr>
        <w:fldChar w:fldCharType="begin"/>
      </w:r>
      <w:r>
        <w:rPr>
          <w:noProof/>
        </w:rPr>
        <w:instrText xml:space="preserve"> PAGEREF _Toc441130986 \h </w:instrText>
      </w:r>
      <w:r w:rsidR="00647A83">
        <w:rPr>
          <w:noProof/>
        </w:rPr>
      </w:r>
      <w:r w:rsidR="00647A83">
        <w:rPr>
          <w:noProof/>
        </w:rPr>
        <w:fldChar w:fldCharType="separate"/>
      </w:r>
      <w:r w:rsidR="004F57CE">
        <w:rPr>
          <w:noProof/>
        </w:rPr>
        <w:t>34</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47A83">
        <w:rPr>
          <w:noProof/>
        </w:rPr>
        <w:fldChar w:fldCharType="begin"/>
      </w:r>
      <w:r>
        <w:rPr>
          <w:noProof/>
        </w:rPr>
        <w:instrText xml:space="preserve"> PAGEREF _Toc441130987 \h </w:instrText>
      </w:r>
      <w:r w:rsidR="00647A83">
        <w:rPr>
          <w:noProof/>
        </w:rPr>
      </w:r>
      <w:r w:rsidR="00647A83">
        <w:rPr>
          <w:noProof/>
        </w:rPr>
        <w:fldChar w:fldCharType="separate"/>
      </w:r>
      <w:r w:rsidR="004F57CE">
        <w:rPr>
          <w:noProof/>
        </w:rPr>
        <w:t>34</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47A83">
        <w:rPr>
          <w:noProof/>
        </w:rPr>
        <w:fldChar w:fldCharType="begin"/>
      </w:r>
      <w:r>
        <w:rPr>
          <w:noProof/>
        </w:rPr>
        <w:instrText xml:space="preserve"> PAGEREF _Toc441130990 \h </w:instrText>
      </w:r>
      <w:r w:rsidR="00647A83">
        <w:rPr>
          <w:noProof/>
        </w:rPr>
      </w:r>
      <w:r w:rsidR="00647A83">
        <w:rPr>
          <w:noProof/>
        </w:rPr>
        <w:fldChar w:fldCharType="separate"/>
      </w:r>
      <w:r w:rsidR="004F57CE">
        <w:rPr>
          <w:noProof/>
        </w:rPr>
        <w:t>34</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47A83">
        <w:rPr>
          <w:noProof/>
        </w:rPr>
        <w:fldChar w:fldCharType="begin"/>
      </w:r>
      <w:r>
        <w:rPr>
          <w:noProof/>
        </w:rPr>
        <w:instrText xml:space="preserve"> PAGEREF _Toc441130992 \h </w:instrText>
      </w:r>
      <w:r w:rsidR="00647A83">
        <w:rPr>
          <w:noProof/>
        </w:rPr>
      </w:r>
      <w:r w:rsidR="00647A83">
        <w:rPr>
          <w:noProof/>
        </w:rPr>
        <w:fldChar w:fldCharType="separate"/>
      </w:r>
      <w:r w:rsidR="004F57CE">
        <w:rPr>
          <w:noProof/>
        </w:rPr>
        <w:t>34</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47A83">
        <w:rPr>
          <w:noProof/>
        </w:rPr>
        <w:fldChar w:fldCharType="begin"/>
      </w:r>
      <w:r>
        <w:rPr>
          <w:noProof/>
        </w:rPr>
        <w:instrText xml:space="preserve"> PAGEREF _Toc441130995 \h </w:instrText>
      </w:r>
      <w:r w:rsidR="00647A83">
        <w:rPr>
          <w:noProof/>
        </w:rPr>
      </w:r>
      <w:r w:rsidR="00647A83">
        <w:rPr>
          <w:noProof/>
        </w:rPr>
        <w:fldChar w:fldCharType="separate"/>
      </w:r>
      <w:r w:rsidR="004F57CE">
        <w:rPr>
          <w:noProof/>
        </w:rPr>
        <w:t>34</w:t>
      </w:r>
      <w:r w:rsidR="00647A83">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47A83">
        <w:rPr>
          <w:noProof/>
        </w:rPr>
        <w:fldChar w:fldCharType="begin"/>
      </w:r>
      <w:r>
        <w:rPr>
          <w:noProof/>
        </w:rPr>
        <w:instrText xml:space="preserve"> PAGEREF _Toc441130998 \h </w:instrText>
      </w:r>
      <w:r w:rsidR="00647A83">
        <w:rPr>
          <w:noProof/>
        </w:rPr>
      </w:r>
      <w:r w:rsidR="00647A83">
        <w:rPr>
          <w:noProof/>
        </w:rPr>
        <w:fldChar w:fldCharType="separate"/>
      </w:r>
      <w:r w:rsidR="004F57CE">
        <w:rPr>
          <w:noProof/>
        </w:rPr>
        <w:t>35</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47A83">
        <w:rPr>
          <w:noProof/>
        </w:rPr>
        <w:fldChar w:fldCharType="begin"/>
      </w:r>
      <w:r>
        <w:rPr>
          <w:noProof/>
        </w:rPr>
        <w:instrText xml:space="preserve"> PAGEREF _Toc441130999 \h </w:instrText>
      </w:r>
      <w:r w:rsidR="00647A83">
        <w:rPr>
          <w:noProof/>
        </w:rPr>
      </w:r>
      <w:r w:rsidR="00647A83">
        <w:rPr>
          <w:noProof/>
        </w:rPr>
        <w:fldChar w:fldCharType="separate"/>
      </w:r>
      <w:r w:rsidR="004F57CE">
        <w:rPr>
          <w:noProof/>
        </w:rPr>
        <w:t>35</w:t>
      </w:r>
      <w:r w:rsidR="00647A83">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647A83">
        <w:rPr>
          <w:noProof/>
        </w:rPr>
        <w:fldChar w:fldCharType="begin"/>
      </w:r>
      <w:r>
        <w:rPr>
          <w:noProof/>
        </w:rPr>
        <w:instrText xml:space="preserve"> PAGEREF _Toc441131000 \h </w:instrText>
      </w:r>
      <w:r w:rsidR="00647A83">
        <w:rPr>
          <w:noProof/>
        </w:rPr>
      </w:r>
      <w:r w:rsidR="00647A83">
        <w:rPr>
          <w:noProof/>
        </w:rPr>
        <w:fldChar w:fldCharType="separate"/>
      </w:r>
      <w:r w:rsidR="004F57CE">
        <w:rPr>
          <w:noProof/>
        </w:rPr>
        <w:t>35</w:t>
      </w:r>
      <w:r w:rsidR="00647A83">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47A83">
        <w:rPr>
          <w:noProof/>
        </w:rPr>
        <w:fldChar w:fldCharType="begin"/>
      </w:r>
      <w:r>
        <w:rPr>
          <w:noProof/>
        </w:rPr>
        <w:instrText xml:space="preserve"> PAGEREF _Toc441131002 \h </w:instrText>
      </w:r>
      <w:r w:rsidR="00647A83">
        <w:rPr>
          <w:noProof/>
        </w:rPr>
      </w:r>
      <w:r w:rsidR="00647A83">
        <w:rPr>
          <w:noProof/>
        </w:rPr>
        <w:fldChar w:fldCharType="separate"/>
      </w:r>
      <w:r w:rsidR="004F57CE">
        <w:rPr>
          <w:noProof/>
        </w:rPr>
        <w:t>39</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647A83">
        <w:rPr>
          <w:noProof/>
        </w:rPr>
        <w:fldChar w:fldCharType="begin"/>
      </w:r>
      <w:r>
        <w:rPr>
          <w:noProof/>
        </w:rPr>
        <w:instrText xml:space="preserve"> PAGEREF _Toc441131004 \h </w:instrText>
      </w:r>
      <w:r w:rsidR="00647A83">
        <w:rPr>
          <w:noProof/>
        </w:rPr>
      </w:r>
      <w:r w:rsidR="00647A83">
        <w:rPr>
          <w:noProof/>
        </w:rPr>
        <w:fldChar w:fldCharType="separate"/>
      </w:r>
      <w:r w:rsidR="004F57CE">
        <w:rPr>
          <w:noProof/>
        </w:rPr>
        <w:t>41</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647A83">
        <w:rPr>
          <w:noProof/>
        </w:rPr>
        <w:fldChar w:fldCharType="begin"/>
      </w:r>
      <w:r>
        <w:rPr>
          <w:noProof/>
        </w:rPr>
        <w:instrText xml:space="preserve"> PAGEREF _Toc441131007 \h </w:instrText>
      </w:r>
      <w:r w:rsidR="00647A83">
        <w:rPr>
          <w:noProof/>
        </w:rPr>
      </w:r>
      <w:r w:rsidR="00647A83">
        <w:rPr>
          <w:noProof/>
        </w:rPr>
        <w:fldChar w:fldCharType="separate"/>
      </w:r>
      <w:r w:rsidR="004F57CE">
        <w:rPr>
          <w:noProof/>
        </w:rPr>
        <w:t>44</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47A83">
        <w:rPr>
          <w:noProof/>
        </w:rPr>
        <w:fldChar w:fldCharType="begin"/>
      </w:r>
      <w:r>
        <w:rPr>
          <w:noProof/>
        </w:rPr>
        <w:instrText xml:space="preserve"> PAGEREF _Toc441131010 \h </w:instrText>
      </w:r>
      <w:r w:rsidR="00647A83">
        <w:rPr>
          <w:noProof/>
        </w:rPr>
      </w:r>
      <w:r w:rsidR="00647A83">
        <w:rPr>
          <w:noProof/>
        </w:rPr>
        <w:fldChar w:fldCharType="separate"/>
      </w:r>
      <w:r w:rsidR="004F57CE">
        <w:rPr>
          <w:noProof/>
        </w:rPr>
        <w:t>47</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647A83">
        <w:rPr>
          <w:noProof/>
        </w:rPr>
        <w:fldChar w:fldCharType="begin"/>
      </w:r>
      <w:r>
        <w:rPr>
          <w:noProof/>
        </w:rPr>
        <w:instrText xml:space="preserve"> PAGEREF _Toc441131013 \h </w:instrText>
      </w:r>
      <w:r w:rsidR="00647A83">
        <w:rPr>
          <w:noProof/>
        </w:rPr>
      </w:r>
      <w:r w:rsidR="00647A83">
        <w:rPr>
          <w:noProof/>
        </w:rPr>
        <w:fldChar w:fldCharType="separate"/>
      </w:r>
      <w:r w:rsidR="004F57CE">
        <w:rPr>
          <w:noProof/>
        </w:rPr>
        <w:t>49</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47A83">
        <w:rPr>
          <w:noProof/>
        </w:rPr>
        <w:fldChar w:fldCharType="begin"/>
      </w:r>
      <w:r>
        <w:rPr>
          <w:noProof/>
        </w:rPr>
        <w:instrText xml:space="preserve"> PAGEREF _Toc441131016 \h </w:instrText>
      </w:r>
      <w:r w:rsidR="00647A83">
        <w:rPr>
          <w:noProof/>
        </w:rPr>
      </w:r>
      <w:r w:rsidR="00647A83">
        <w:rPr>
          <w:noProof/>
        </w:rPr>
        <w:fldChar w:fldCharType="separate"/>
      </w:r>
      <w:r w:rsidR="004F57CE">
        <w:rPr>
          <w:noProof/>
        </w:rPr>
        <w:t>51</w:t>
      </w:r>
      <w:r w:rsidR="00647A83">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647A83">
        <w:rPr>
          <w:noProof/>
        </w:rPr>
        <w:fldChar w:fldCharType="begin"/>
      </w:r>
      <w:r>
        <w:rPr>
          <w:noProof/>
        </w:rPr>
        <w:instrText xml:space="preserve"> PAGEREF _Toc441131017 \h </w:instrText>
      </w:r>
      <w:r w:rsidR="00647A83">
        <w:rPr>
          <w:noProof/>
        </w:rPr>
      </w:r>
      <w:r w:rsidR="00647A83">
        <w:rPr>
          <w:noProof/>
        </w:rPr>
        <w:fldChar w:fldCharType="separate"/>
      </w:r>
      <w:r w:rsidR="004F57CE">
        <w:rPr>
          <w:noProof/>
        </w:rPr>
        <w:t>51</w:t>
      </w:r>
      <w:r w:rsidR="00647A83">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47A83">
        <w:rPr>
          <w:noProof/>
        </w:rPr>
        <w:fldChar w:fldCharType="begin"/>
      </w:r>
      <w:r>
        <w:rPr>
          <w:noProof/>
        </w:rPr>
        <w:instrText xml:space="preserve"> PAGEREF _Toc441131018 \h </w:instrText>
      </w:r>
      <w:r w:rsidR="00647A83">
        <w:rPr>
          <w:noProof/>
        </w:rPr>
      </w:r>
      <w:r w:rsidR="00647A83">
        <w:rPr>
          <w:noProof/>
        </w:rPr>
        <w:fldChar w:fldCharType="separate"/>
      </w:r>
      <w:r w:rsidR="004F57CE">
        <w:rPr>
          <w:noProof/>
        </w:rPr>
        <w:t>53</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647A83">
        <w:rPr>
          <w:noProof/>
        </w:rPr>
        <w:fldChar w:fldCharType="begin"/>
      </w:r>
      <w:r>
        <w:rPr>
          <w:noProof/>
        </w:rPr>
        <w:instrText xml:space="preserve"> PAGEREF _Toc441131020 \h </w:instrText>
      </w:r>
      <w:r w:rsidR="00647A83">
        <w:rPr>
          <w:noProof/>
        </w:rPr>
      </w:r>
      <w:r w:rsidR="00647A83">
        <w:rPr>
          <w:noProof/>
        </w:rPr>
        <w:fldChar w:fldCharType="separate"/>
      </w:r>
      <w:r w:rsidR="004F57CE">
        <w:rPr>
          <w:noProof/>
        </w:rPr>
        <w:t>57</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647A83">
        <w:rPr>
          <w:noProof/>
        </w:rPr>
        <w:fldChar w:fldCharType="begin"/>
      </w:r>
      <w:r>
        <w:rPr>
          <w:noProof/>
        </w:rPr>
        <w:instrText xml:space="preserve"> PAGEREF _Toc441131023 \h </w:instrText>
      </w:r>
      <w:r w:rsidR="00647A83">
        <w:rPr>
          <w:noProof/>
        </w:rPr>
      </w:r>
      <w:r w:rsidR="00647A83">
        <w:rPr>
          <w:noProof/>
        </w:rPr>
        <w:fldChar w:fldCharType="separate"/>
      </w:r>
      <w:r w:rsidR="004F57CE">
        <w:rPr>
          <w:noProof/>
        </w:rPr>
        <w:t>60</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647A83">
        <w:rPr>
          <w:noProof/>
        </w:rPr>
        <w:fldChar w:fldCharType="begin"/>
      </w:r>
      <w:r>
        <w:rPr>
          <w:noProof/>
        </w:rPr>
        <w:instrText xml:space="preserve"> PAGEREF _Toc441131026 \h </w:instrText>
      </w:r>
      <w:r w:rsidR="00647A83">
        <w:rPr>
          <w:noProof/>
        </w:rPr>
      </w:r>
      <w:r w:rsidR="00647A83">
        <w:rPr>
          <w:noProof/>
        </w:rPr>
        <w:fldChar w:fldCharType="separate"/>
      </w:r>
      <w:r w:rsidR="004F57CE">
        <w:rPr>
          <w:noProof/>
        </w:rPr>
        <w:t>62</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647A83">
        <w:rPr>
          <w:noProof/>
        </w:rPr>
        <w:fldChar w:fldCharType="begin"/>
      </w:r>
      <w:r>
        <w:rPr>
          <w:noProof/>
        </w:rPr>
        <w:instrText xml:space="preserve"> PAGEREF _Toc441131029 \h </w:instrText>
      </w:r>
      <w:r w:rsidR="00647A83">
        <w:rPr>
          <w:noProof/>
        </w:rPr>
      </w:r>
      <w:r w:rsidR="00647A83">
        <w:rPr>
          <w:noProof/>
        </w:rPr>
        <w:fldChar w:fldCharType="separate"/>
      </w:r>
      <w:r w:rsidR="004F57CE">
        <w:rPr>
          <w:noProof/>
        </w:rPr>
        <w:t>64</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647A83">
        <w:rPr>
          <w:noProof/>
        </w:rPr>
        <w:fldChar w:fldCharType="begin"/>
      </w:r>
      <w:r>
        <w:rPr>
          <w:noProof/>
        </w:rPr>
        <w:instrText xml:space="preserve"> PAGEREF _Toc441131031 \h </w:instrText>
      </w:r>
      <w:r w:rsidR="00647A83">
        <w:rPr>
          <w:noProof/>
        </w:rPr>
      </w:r>
      <w:r w:rsidR="00647A83">
        <w:rPr>
          <w:noProof/>
        </w:rPr>
        <w:fldChar w:fldCharType="separate"/>
      </w:r>
      <w:r w:rsidR="004F57CE">
        <w:rPr>
          <w:noProof/>
        </w:rPr>
        <w:t>65</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647A83">
        <w:rPr>
          <w:noProof/>
        </w:rPr>
        <w:fldChar w:fldCharType="begin"/>
      </w:r>
      <w:r>
        <w:rPr>
          <w:noProof/>
        </w:rPr>
        <w:instrText xml:space="preserve"> PAGEREF _Toc441131034 \h </w:instrText>
      </w:r>
      <w:r w:rsidR="00647A83">
        <w:rPr>
          <w:noProof/>
        </w:rPr>
      </w:r>
      <w:r w:rsidR="00647A83">
        <w:rPr>
          <w:noProof/>
        </w:rPr>
        <w:fldChar w:fldCharType="separate"/>
      </w:r>
      <w:r w:rsidR="004F57CE">
        <w:rPr>
          <w:noProof/>
        </w:rPr>
        <w:t>68</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647A83">
        <w:rPr>
          <w:noProof/>
        </w:rPr>
        <w:fldChar w:fldCharType="begin"/>
      </w:r>
      <w:r>
        <w:rPr>
          <w:noProof/>
        </w:rPr>
        <w:instrText xml:space="preserve"> PAGEREF _Toc441131037 \h </w:instrText>
      </w:r>
      <w:r w:rsidR="00647A83">
        <w:rPr>
          <w:noProof/>
        </w:rPr>
      </w:r>
      <w:r w:rsidR="00647A83">
        <w:rPr>
          <w:noProof/>
        </w:rPr>
        <w:fldChar w:fldCharType="separate"/>
      </w:r>
      <w:r w:rsidR="004F57CE">
        <w:rPr>
          <w:noProof/>
        </w:rPr>
        <w:t>70</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647A83">
        <w:rPr>
          <w:noProof/>
        </w:rPr>
        <w:fldChar w:fldCharType="begin"/>
      </w:r>
      <w:r>
        <w:rPr>
          <w:noProof/>
        </w:rPr>
        <w:instrText xml:space="preserve"> PAGEREF _Toc441131040 \h </w:instrText>
      </w:r>
      <w:r w:rsidR="00647A83">
        <w:rPr>
          <w:noProof/>
        </w:rPr>
      </w:r>
      <w:r w:rsidR="00647A83">
        <w:rPr>
          <w:noProof/>
        </w:rPr>
        <w:fldChar w:fldCharType="separate"/>
      </w:r>
      <w:r w:rsidR="004F57CE">
        <w:rPr>
          <w:noProof/>
        </w:rPr>
        <w:t>73</w:t>
      </w:r>
      <w:r w:rsidR="00647A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647A83">
        <w:rPr>
          <w:noProof/>
        </w:rPr>
        <w:fldChar w:fldCharType="begin"/>
      </w:r>
      <w:r>
        <w:rPr>
          <w:noProof/>
        </w:rPr>
        <w:instrText xml:space="preserve"> PAGEREF _Toc441131043 \h </w:instrText>
      </w:r>
      <w:r w:rsidR="00647A83">
        <w:rPr>
          <w:noProof/>
        </w:rPr>
      </w:r>
      <w:r w:rsidR="00647A83">
        <w:rPr>
          <w:noProof/>
        </w:rPr>
        <w:fldChar w:fldCharType="separate"/>
      </w:r>
      <w:r w:rsidR="004F57CE">
        <w:rPr>
          <w:noProof/>
        </w:rPr>
        <w:t>75</w:t>
      </w:r>
      <w:r w:rsidR="00647A83">
        <w:rPr>
          <w:noProof/>
        </w:rPr>
        <w:fldChar w:fldCharType="end"/>
      </w:r>
    </w:p>
    <w:p w:rsidR="00717F60" w:rsidRPr="00E71A48" w:rsidRDefault="00647A8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D1737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адрес электронной почты</w:t>
      </w:r>
      <w:r w:rsidR="007556FF" w:rsidRPr="00D17371">
        <w:rPr>
          <w:sz w:val="24"/>
          <w:szCs w:val="24"/>
        </w:rPr>
        <w:t xml:space="preserve">: </w:t>
      </w:r>
      <w:r w:rsidR="007556FF" w:rsidRPr="00D17371">
        <w:rPr>
          <w:iCs/>
          <w:sz w:val="24"/>
          <w:szCs w:val="24"/>
        </w:rPr>
        <w:t xml:space="preserve"> </w:t>
      </w:r>
      <w:hyperlink r:id="rId17" w:history="1">
        <w:r w:rsidR="007556FF" w:rsidRPr="00D17371">
          <w:rPr>
            <w:rStyle w:val="a7"/>
            <w:sz w:val="24"/>
            <w:szCs w:val="24"/>
          </w:rPr>
          <w:t>Lazareva.TV@mrsk-1.ru</w:t>
        </w:r>
      </w:hyperlink>
      <w:r w:rsidRPr="00D17371">
        <w:rPr>
          <w:iCs/>
          <w:sz w:val="24"/>
          <w:szCs w:val="24"/>
        </w:rPr>
        <w:t>, ответственное лицо –</w:t>
      </w:r>
      <w:r w:rsidR="00D17371" w:rsidRPr="00D17371">
        <w:rPr>
          <w:iCs/>
          <w:sz w:val="24"/>
          <w:szCs w:val="24"/>
        </w:rPr>
        <w:t xml:space="preserve"> </w:t>
      </w:r>
      <w:r w:rsidR="00862664" w:rsidRPr="00D17371">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D17371">
          <w:rPr>
            <w:rStyle w:val="a7"/>
            <w:sz w:val="24"/>
            <w:szCs w:val="24"/>
          </w:rPr>
          <w:t>Ostonen.IA@mrsk-1.ru</w:t>
        </w:r>
      </w:hyperlink>
      <w:r w:rsidR="008603CD" w:rsidRPr="00D17371">
        <w:rPr>
          <w:rStyle w:val="a7"/>
          <w:sz w:val="24"/>
          <w:szCs w:val="24"/>
        </w:rPr>
        <w:t>)</w:t>
      </w:r>
      <w:r w:rsidR="00862664" w:rsidRPr="00D17371">
        <w:rPr>
          <w:sz w:val="24"/>
          <w:szCs w:val="24"/>
        </w:rPr>
        <w:t xml:space="preserve"> </w:t>
      </w:r>
      <w:r w:rsidR="004B5EB3" w:rsidRPr="00D17371">
        <w:rPr>
          <w:iCs/>
          <w:sz w:val="24"/>
          <w:szCs w:val="24"/>
        </w:rPr>
        <w:t>Извещени</w:t>
      </w:r>
      <w:r w:rsidRPr="00D17371">
        <w:rPr>
          <w:iCs/>
          <w:sz w:val="24"/>
          <w:szCs w:val="24"/>
        </w:rPr>
        <w:t>ем</w:t>
      </w:r>
      <w:r w:rsidRPr="00D17371">
        <w:rPr>
          <w:sz w:val="24"/>
          <w:szCs w:val="24"/>
        </w:rPr>
        <w:t xml:space="preserve"> о проведении открытого </w:t>
      </w:r>
      <w:r w:rsidRPr="00D17371">
        <w:rPr>
          <w:iCs/>
          <w:sz w:val="24"/>
          <w:szCs w:val="24"/>
        </w:rPr>
        <w:t>запроса предложений</w:t>
      </w:r>
      <w:r w:rsidRPr="00D17371">
        <w:rPr>
          <w:sz w:val="24"/>
          <w:szCs w:val="24"/>
        </w:rPr>
        <w:t xml:space="preserve">, опубликованным </w:t>
      </w:r>
      <w:r w:rsidRPr="00D17371">
        <w:rPr>
          <w:b/>
          <w:sz w:val="24"/>
          <w:szCs w:val="24"/>
        </w:rPr>
        <w:t>«</w:t>
      </w:r>
      <w:r w:rsidR="00D17371" w:rsidRPr="00D17371">
        <w:rPr>
          <w:b/>
          <w:sz w:val="24"/>
          <w:szCs w:val="24"/>
        </w:rPr>
        <w:t>26</w:t>
      </w:r>
      <w:r w:rsidRPr="00D17371">
        <w:rPr>
          <w:b/>
          <w:sz w:val="24"/>
          <w:szCs w:val="24"/>
        </w:rPr>
        <w:t xml:space="preserve">» </w:t>
      </w:r>
      <w:r w:rsidR="00D17371" w:rsidRPr="00D17371">
        <w:rPr>
          <w:b/>
          <w:sz w:val="24"/>
          <w:szCs w:val="24"/>
        </w:rPr>
        <w:t>февраля</w:t>
      </w:r>
      <w:r w:rsidRPr="00D17371">
        <w:rPr>
          <w:b/>
          <w:sz w:val="24"/>
          <w:szCs w:val="24"/>
        </w:rPr>
        <w:t xml:space="preserve"> 20</w:t>
      </w:r>
      <w:r w:rsidR="00C12FA4" w:rsidRPr="00D17371">
        <w:rPr>
          <w:b/>
          <w:sz w:val="24"/>
          <w:szCs w:val="24"/>
        </w:rPr>
        <w:t>1</w:t>
      </w:r>
      <w:r w:rsidR="00862664" w:rsidRPr="00D17371">
        <w:rPr>
          <w:b/>
          <w:sz w:val="24"/>
          <w:szCs w:val="24"/>
        </w:rPr>
        <w:t>6</w:t>
      </w:r>
      <w:r w:rsidRPr="00D17371">
        <w:rPr>
          <w:b/>
          <w:sz w:val="24"/>
          <w:szCs w:val="24"/>
        </w:rPr>
        <w:t xml:space="preserve"> г.</w:t>
      </w:r>
      <w:r w:rsidRPr="00D17371">
        <w:rPr>
          <w:sz w:val="24"/>
          <w:szCs w:val="24"/>
        </w:rPr>
        <w:t xml:space="preserve"> на официальном сайте (</w:t>
      </w:r>
      <w:hyperlink r:id="rId19" w:history="1">
        <w:proofErr w:type="gramEnd"/>
        <w:r w:rsidR="00345CCA" w:rsidRPr="00D17371">
          <w:rPr>
            <w:rStyle w:val="a7"/>
            <w:sz w:val="24"/>
            <w:szCs w:val="24"/>
          </w:rPr>
          <w:t>www.zakupki.</w:t>
        </w:r>
        <w:r w:rsidR="00345CCA" w:rsidRPr="00D17371">
          <w:rPr>
            <w:rStyle w:val="a7"/>
            <w:sz w:val="24"/>
            <w:szCs w:val="24"/>
            <w:lang w:val="en-US"/>
          </w:rPr>
          <w:t>gov</w:t>
        </w:r>
        <w:r w:rsidR="00345CCA" w:rsidRPr="00D17371">
          <w:rPr>
            <w:rStyle w:val="a7"/>
            <w:sz w:val="24"/>
            <w:szCs w:val="24"/>
          </w:rPr>
          <w:t>.ru</w:t>
        </w:r>
        <w:proofErr w:type="gramStart"/>
      </w:hyperlink>
      <w:r w:rsidRPr="00D17371">
        <w:rPr>
          <w:sz w:val="24"/>
          <w:szCs w:val="24"/>
        </w:rPr>
        <w:t>),</w:t>
      </w:r>
      <w:r w:rsidR="009D7F01" w:rsidRPr="00D17371">
        <w:rPr>
          <w:iCs/>
          <w:sz w:val="24"/>
          <w:szCs w:val="24"/>
        </w:rPr>
        <w:t xml:space="preserve"> </w:t>
      </w:r>
      <w:r w:rsidR="009D7F01" w:rsidRPr="00D17371">
        <w:rPr>
          <w:sz w:val="24"/>
          <w:szCs w:val="24"/>
        </w:rPr>
        <w:t xml:space="preserve">на сайте </w:t>
      </w:r>
      <w:r w:rsidR="007556FF" w:rsidRPr="00D17371">
        <w:rPr>
          <w:iCs/>
          <w:sz w:val="24"/>
          <w:szCs w:val="24"/>
        </w:rPr>
        <w:t>ПАО «МРСК Центра»</w:t>
      </w:r>
      <w:r w:rsidR="009D7F01" w:rsidRPr="00D17371">
        <w:rPr>
          <w:sz w:val="24"/>
          <w:szCs w:val="24"/>
        </w:rPr>
        <w:t xml:space="preserve"> (</w:t>
      </w:r>
      <w:hyperlink r:id="rId20" w:history="1">
        <w:proofErr w:type="gramEnd"/>
        <w:r w:rsidR="007556FF" w:rsidRPr="00D17371">
          <w:rPr>
            <w:rStyle w:val="a7"/>
            <w:sz w:val="24"/>
            <w:szCs w:val="24"/>
          </w:rPr>
          <w:t>www.mrsk-1.ru</w:t>
        </w:r>
        <w:proofErr w:type="gramStart"/>
      </w:hyperlink>
      <w:r w:rsidR="00862664" w:rsidRPr="00D17371">
        <w:rPr>
          <w:sz w:val="24"/>
          <w:szCs w:val="24"/>
        </w:rPr>
        <w:t>)</w:t>
      </w:r>
      <w:r w:rsidR="00702B2C" w:rsidRPr="00D17371">
        <w:rPr>
          <w:sz w:val="24"/>
          <w:szCs w:val="24"/>
        </w:rPr>
        <w:t>, на сайте</w:t>
      </w:r>
      <w:r w:rsidR="00702B2C" w:rsidRPr="00862664">
        <w:rPr>
          <w:sz w:val="24"/>
          <w:szCs w:val="24"/>
        </w:rPr>
        <w:t xml:space="preserve"> ЭТП, указанном в п. </w:t>
      </w:r>
      <w:fldSimple w:instr=" REF _Ref440269836 \r \h  \* MERGEFORMAT ">
        <w:r w:rsidR="004F57CE" w:rsidRPr="004F57CE">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 xml:space="preserve">ч. индивидуальных </w:t>
      </w:r>
      <w:r w:rsidR="005B75A6" w:rsidRPr="004F57CE">
        <w:rPr>
          <w:sz w:val="24"/>
          <w:szCs w:val="24"/>
        </w:rPr>
        <w:t>предпринимателей)</w:t>
      </w:r>
      <w:r w:rsidR="004F57CE" w:rsidRPr="004F57CE">
        <w:rPr>
          <w:sz w:val="24"/>
          <w:szCs w:val="24"/>
        </w:rPr>
        <w:t>, являющихся субъектами малого и среднего предпринимательства (соответствующих критериям отнесения к</w:t>
      </w:r>
      <w:proofErr w:type="gramEnd"/>
      <w:r w:rsidR="004F57CE" w:rsidRPr="004F57CE">
        <w:rPr>
          <w:sz w:val="24"/>
          <w:szCs w:val="24"/>
        </w:rPr>
        <w:t xml:space="preserve"> </w:t>
      </w:r>
      <w:proofErr w:type="gramStart"/>
      <w:r w:rsidR="004F57CE" w:rsidRPr="004F57CE">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4F57CE">
        <w:rPr>
          <w:sz w:val="24"/>
          <w:szCs w:val="24"/>
        </w:rPr>
        <w:t>(далее</w:t>
      </w:r>
      <w:r w:rsidR="00D15381">
        <w:rPr>
          <w:sz w:val="24"/>
          <w:szCs w:val="24"/>
        </w:rPr>
        <w:t xml:space="preserve"> – Участники) </w:t>
      </w:r>
      <w:r w:rsidR="004B5EB3" w:rsidRPr="00862664">
        <w:rPr>
          <w:sz w:val="24"/>
          <w:szCs w:val="24"/>
        </w:rPr>
        <w:t>к участию в процедуре О</w:t>
      </w:r>
      <w:r w:rsidRPr="00862664">
        <w:rPr>
          <w:sz w:val="24"/>
          <w:szCs w:val="24"/>
        </w:rPr>
        <w:t xml:space="preserve">ткрытого запроса </w:t>
      </w:r>
      <w:r w:rsidRPr="00D17371">
        <w:rPr>
          <w:sz w:val="24"/>
          <w:szCs w:val="24"/>
        </w:rPr>
        <w:t xml:space="preserve">предложений (далее – запрос предложений) </w:t>
      </w:r>
      <w:bookmarkEnd w:id="10"/>
      <w:r w:rsidR="004B5EB3" w:rsidRPr="00D17371">
        <w:rPr>
          <w:sz w:val="24"/>
          <w:szCs w:val="24"/>
        </w:rPr>
        <w:t xml:space="preserve">на право заключения </w:t>
      </w:r>
      <w:r w:rsidR="00D17371" w:rsidRPr="00D17371">
        <w:rPr>
          <w:iCs/>
          <w:sz w:val="24"/>
          <w:szCs w:val="24"/>
          <w:lang w:eastAsia="ru-RU"/>
        </w:rPr>
        <w:t>Договора</w:t>
      </w:r>
      <w:r w:rsidR="00D17371" w:rsidRPr="00D17371">
        <w:rPr>
          <w:sz w:val="24"/>
          <w:szCs w:val="24"/>
        </w:rPr>
        <w:t xml:space="preserve"> </w:t>
      </w:r>
      <w:r w:rsidR="00D17371" w:rsidRPr="00D17371">
        <w:rPr>
          <w:snapToGrid w:val="0"/>
          <w:sz w:val="24"/>
          <w:szCs w:val="24"/>
        </w:rPr>
        <w:t xml:space="preserve">на </w:t>
      </w:r>
      <w:r w:rsidR="00D17371" w:rsidRPr="00D17371">
        <w:rPr>
          <w:sz w:val="24"/>
          <w:szCs w:val="24"/>
        </w:rPr>
        <w:t>поставку радиостанций и спутниковых телефонов</w:t>
      </w:r>
      <w:r w:rsidR="00D17371" w:rsidRPr="00D17371">
        <w:rPr>
          <w:snapToGrid w:val="0"/>
          <w:sz w:val="24"/>
          <w:szCs w:val="24"/>
        </w:rPr>
        <w:t xml:space="preserve"> для нужд ПАО «МРСК Центра» (филиала </w:t>
      </w:r>
      <w:r w:rsidR="00D17371" w:rsidRPr="00D17371">
        <w:rPr>
          <w:sz w:val="24"/>
          <w:szCs w:val="24"/>
        </w:rPr>
        <w:t>«Костромаэнерго»</w:t>
      </w:r>
      <w:r w:rsidR="00862664" w:rsidRPr="00D17371">
        <w:rPr>
          <w:sz w:val="24"/>
          <w:szCs w:val="24"/>
        </w:rPr>
        <w:t>, расположенного по адресу</w:t>
      </w:r>
      <w:proofErr w:type="gramEnd"/>
      <w:r w:rsidR="00862664" w:rsidRPr="00D17371">
        <w:rPr>
          <w:sz w:val="24"/>
          <w:szCs w:val="24"/>
        </w:rPr>
        <w:t xml:space="preserve">: </w:t>
      </w:r>
      <w:proofErr w:type="gramStart"/>
      <w:r w:rsidR="00862664" w:rsidRPr="00D17371">
        <w:rPr>
          <w:sz w:val="24"/>
          <w:szCs w:val="24"/>
        </w:rPr>
        <w:t>РФ, 156961, г. Кострома, проспект Мира, 53)</w:t>
      </w:r>
      <w:r w:rsidRPr="00D17371">
        <w:rPr>
          <w:sz w:val="24"/>
          <w:szCs w:val="24"/>
        </w:rPr>
        <w:t>.</w:t>
      </w:r>
      <w:bookmarkEnd w:id="11"/>
      <w:bookmarkEnd w:id="12"/>
      <w:bookmarkEnd w:id="13"/>
      <w:proofErr w:type="gramEnd"/>
    </w:p>
    <w:p w:rsidR="00717F60" w:rsidRPr="00D1737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D17371">
        <w:rPr>
          <w:sz w:val="24"/>
          <w:szCs w:val="24"/>
        </w:rPr>
        <w:t xml:space="preserve">Настоящий </w:t>
      </w:r>
      <w:r w:rsidR="004B5EB3" w:rsidRPr="00D17371">
        <w:rPr>
          <w:sz w:val="24"/>
          <w:szCs w:val="24"/>
        </w:rPr>
        <w:t>З</w:t>
      </w:r>
      <w:r w:rsidRPr="00D17371">
        <w:rPr>
          <w:sz w:val="24"/>
          <w:szCs w:val="24"/>
        </w:rPr>
        <w:t xml:space="preserve">апрос предложений проводится в соответствии с правилами и с использованием функционала </w:t>
      </w:r>
      <w:r w:rsidR="00702B2C" w:rsidRPr="00D17371">
        <w:rPr>
          <w:sz w:val="24"/>
          <w:szCs w:val="24"/>
        </w:rPr>
        <w:t>электронной торговой площадк</w:t>
      </w:r>
      <w:r w:rsidR="00414AB1" w:rsidRPr="00D17371">
        <w:rPr>
          <w:sz w:val="24"/>
          <w:szCs w:val="24"/>
        </w:rPr>
        <w:t>и</w:t>
      </w:r>
      <w:r w:rsidR="00702B2C" w:rsidRPr="00D17371">
        <w:rPr>
          <w:sz w:val="24"/>
          <w:szCs w:val="24"/>
        </w:rPr>
        <w:t xml:space="preserve"> </w:t>
      </w:r>
      <w:r w:rsidR="000D70B6" w:rsidRPr="00D17371">
        <w:rPr>
          <w:sz w:val="24"/>
          <w:szCs w:val="24"/>
        </w:rPr>
        <w:t>П</w:t>
      </w:r>
      <w:r w:rsidR="00702B2C" w:rsidRPr="00D17371">
        <w:rPr>
          <w:sz w:val="24"/>
          <w:szCs w:val="24"/>
        </w:rPr>
        <w:t xml:space="preserve">АО «Россети» </w:t>
      </w:r>
      <w:hyperlink r:id="rId21" w:history="1">
        <w:r w:rsidR="00862664" w:rsidRPr="00D17371">
          <w:rPr>
            <w:rStyle w:val="a7"/>
            <w:sz w:val="24"/>
            <w:szCs w:val="24"/>
          </w:rPr>
          <w:t>etp.rosseti.ru</w:t>
        </w:r>
      </w:hyperlink>
      <w:r w:rsidR="00862664" w:rsidRPr="00D17371">
        <w:rPr>
          <w:sz w:val="24"/>
          <w:szCs w:val="24"/>
        </w:rPr>
        <w:t xml:space="preserve"> </w:t>
      </w:r>
      <w:r w:rsidR="00702B2C" w:rsidRPr="00D17371">
        <w:rPr>
          <w:sz w:val="24"/>
          <w:szCs w:val="24"/>
        </w:rPr>
        <w:t>(далее — ЭТП)</w:t>
      </w:r>
      <w:r w:rsidR="005B75A6" w:rsidRPr="00D17371">
        <w:rPr>
          <w:sz w:val="24"/>
          <w:szCs w:val="24"/>
        </w:rPr>
        <w:t>.</w:t>
      </w:r>
      <w:bookmarkEnd w:id="14"/>
    </w:p>
    <w:p w:rsidR="00717F60" w:rsidRPr="00D1737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D17371">
        <w:rPr>
          <w:sz w:val="24"/>
          <w:szCs w:val="24"/>
        </w:rPr>
        <w:t>Заказчик</w:t>
      </w:r>
      <w:r w:rsidR="00702B2C" w:rsidRPr="00D17371">
        <w:rPr>
          <w:sz w:val="24"/>
          <w:szCs w:val="24"/>
        </w:rPr>
        <w:t xml:space="preserve">: </w:t>
      </w:r>
      <w:r w:rsidRPr="00D17371">
        <w:rPr>
          <w:sz w:val="24"/>
          <w:szCs w:val="24"/>
        </w:rPr>
        <w:t xml:space="preserve"> </w:t>
      </w:r>
      <w:r w:rsidR="00702B2C" w:rsidRPr="00D17371">
        <w:rPr>
          <w:iCs/>
          <w:sz w:val="24"/>
          <w:szCs w:val="24"/>
        </w:rPr>
        <w:t>ПАО «МРСК Центра».</w:t>
      </w:r>
      <w:r w:rsidRPr="00D17371">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D17371"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D17371">
        <w:rPr>
          <w:sz w:val="24"/>
          <w:szCs w:val="24"/>
        </w:rPr>
        <w:t xml:space="preserve">заключения </w:t>
      </w:r>
      <w:bookmarkEnd w:id="17"/>
      <w:r w:rsidR="00D17371" w:rsidRPr="00D17371">
        <w:rPr>
          <w:iCs/>
          <w:sz w:val="24"/>
          <w:szCs w:val="24"/>
          <w:lang w:eastAsia="ru-RU"/>
        </w:rPr>
        <w:t>Договора</w:t>
      </w:r>
      <w:r w:rsidR="00D17371" w:rsidRPr="00D17371">
        <w:rPr>
          <w:sz w:val="24"/>
          <w:szCs w:val="24"/>
        </w:rPr>
        <w:t xml:space="preserve"> </w:t>
      </w:r>
      <w:r w:rsidR="00D17371" w:rsidRPr="00D17371">
        <w:rPr>
          <w:snapToGrid w:val="0"/>
          <w:sz w:val="24"/>
          <w:szCs w:val="24"/>
        </w:rPr>
        <w:t xml:space="preserve">на </w:t>
      </w:r>
      <w:r w:rsidR="00D17371" w:rsidRPr="00D17371">
        <w:rPr>
          <w:sz w:val="24"/>
          <w:szCs w:val="24"/>
        </w:rPr>
        <w:t>поставку радиостанций и спутниковых телефонов</w:t>
      </w:r>
      <w:r w:rsidR="00D17371" w:rsidRPr="00D17371">
        <w:rPr>
          <w:snapToGrid w:val="0"/>
          <w:sz w:val="24"/>
          <w:szCs w:val="24"/>
        </w:rPr>
        <w:t xml:space="preserve"> для нужд ПАО «МРСК Центра» (филиала </w:t>
      </w:r>
      <w:r w:rsidR="00D17371" w:rsidRPr="00D17371">
        <w:rPr>
          <w:sz w:val="24"/>
          <w:szCs w:val="24"/>
        </w:rPr>
        <w:t>«Костромаэнерго»</w:t>
      </w:r>
      <w:r w:rsidR="00D17371" w:rsidRPr="00D17371">
        <w:rPr>
          <w:snapToGrid w:val="0"/>
          <w:sz w:val="24"/>
          <w:szCs w:val="24"/>
        </w:rPr>
        <w:t>)</w:t>
      </w:r>
      <w:r w:rsidR="00702B2C" w:rsidRPr="00D17371">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D17371">
        <w:rPr>
          <w:sz w:val="24"/>
          <w:szCs w:val="24"/>
        </w:rPr>
        <w:t xml:space="preserve">Количество лотов: </w:t>
      </w:r>
      <w:r w:rsidRPr="00D17371">
        <w:rPr>
          <w:b/>
          <w:sz w:val="24"/>
          <w:szCs w:val="24"/>
        </w:rPr>
        <w:t>1 (один)</w:t>
      </w:r>
      <w:r w:rsidRPr="00D17371">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D17371"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D17371">
        <w:rPr>
          <w:sz w:val="24"/>
          <w:szCs w:val="24"/>
        </w:rPr>
        <w:t xml:space="preserve">выполнения </w:t>
      </w:r>
      <w:r w:rsidR="00702B2C" w:rsidRPr="00D17371">
        <w:rPr>
          <w:sz w:val="24"/>
          <w:szCs w:val="24"/>
        </w:rPr>
        <w:t>поставок</w:t>
      </w:r>
      <w:r w:rsidR="00717F60" w:rsidRPr="00D17371">
        <w:rPr>
          <w:sz w:val="24"/>
          <w:szCs w:val="24"/>
        </w:rPr>
        <w:t xml:space="preserve">: </w:t>
      </w:r>
      <w:r w:rsidRPr="00D17371">
        <w:rPr>
          <w:b/>
          <w:sz w:val="24"/>
          <w:szCs w:val="24"/>
        </w:rPr>
        <w:t xml:space="preserve">в течение </w:t>
      </w:r>
      <w:r w:rsidR="00D17371" w:rsidRPr="00D17371">
        <w:rPr>
          <w:b/>
          <w:sz w:val="24"/>
          <w:szCs w:val="24"/>
        </w:rPr>
        <w:t>2-х месяцев</w:t>
      </w:r>
      <w:r w:rsidRPr="00D17371">
        <w:rPr>
          <w:b/>
          <w:sz w:val="24"/>
          <w:szCs w:val="24"/>
        </w:rPr>
        <w:t xml:space="preserve"> с момента заключения Договора</w:t>
      </w:r>
      <w:r w:rsidR="00717F60" w:rsidRPr="00D17371">
        <w:rPr>
          <w:sz w:val="24"/>
          <w:szCs w:val="24"/>
        </w:rPr>
        <w:t>.</w:t>
      </w:r>
      <w:bookmarkEnd w:id="19"/>
    </w:p>
    <w:p w:rsidR="008D2928" w:rsidRPr="00CC58C8" w:rsidRDefault="002A47D1" w:rsidP="00D17371">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D17371">
        <w:rPr>
          <w:sz w:val="24"/>
          <w:szCs w:val="24"/>
        </w:rPr>
        <w:t xml:space="preserve">Отгрузочные реквизиты/базис </w:t>
      </w:r>
      <w:r w:rsidRPr="00CC58C8">
        <w:rPr>
          <w:sz w:val="24"/>
          <w:szCs w:val="24"/>
        </w:rPr>
        <w:t xml:space="preserve">поставки: </w:t>
      </w:r>
      <w:r w:rsidR="008D2928" w:rsidRPr="00CC58C8">
        <w:rPr>
          <w:sz w:val="24"/>
          <w:szCs w:val="24"/>
        </w:rPr>
        <w:t>на условиях DDP (Согласно ИНКОТЕРМС 2000) по адрес</w:t>
      </w:r>
      <w:r w:rsidR="00D17371" w:rsidRPr="00CC58C8">
        <w:rPr>
          <w:sz w:val="24"/>
          <w:szCs w:val="24"/>
        </w:rPr>
        <w:t>у</w:t>
      </w:r>
      <w:r w:rsidR="008D2928" w:rsidRPr="00CC58C8">
        <w:rPr>
          <w:sz w:val="24"/>
          <w:szCs w:val="24"/>
        </w:rPr>
        <w:t xml:space="preserve"> филиал</w:t>
      </w:r>
      <w:r w:rsidR="00D17371" w:rsidRPr="00CC58C8">
        <w:rPr>
          <w:sz w:val="24"/>
          <w:szCs w:val="24"/>
        </w:rPr>
        <w:t>а</w:t>
      </w:r>
      <w:r w:rsidR="008D2928" w:rsidRPr="00CC58C8">
        <w:rPr>
          <w:sz w:val="24"/>
          <w:szCs w:val="24"/>
        </w:rPr>
        <w:t xml:space="preserve"> ПАО «МРСК Центра»</w:t>
      </w:r>
      <w:bookmarkEnd w:id="20"/>
      <w:r w:rsidR="00D17371" w:rsidRPr="00CC58C8">
        <w:rPr>
          <w:sz w:val="24"/>
          <w:szCs w:val="24"/>
        </w:rPr>
        <w:t xml:space="preserve"> -  </w:t>
      </w:r>
      <w:r w:rsidR="008D2928" w:rsidRPr="00CC58C8">
        <w:rPr>
          <w:sz w:val="24"/>
          <w:szCs w:val="24"/>
        </w:rPr>
        <w:t>«Костромаэнерго»</w:t>
      </w:r>
      <w:r w:rsidR="00D17371" w:rsidRPr="00CC58C8">
        <w:rPr>
          <w:sz w:val="24"/>
          <w:szCs w:val="24"/>
        </w:rPr>
        <w:t xml:space="preserve">: </w:t>
      </w:r>
      <w:r w:rsidR="00CC58C8" w:rsidRPr="00CC58C8">
        <w:rPr>
          <w:sz w:val="24"/>
          <w:szCs w:val="24"/>
        </w:rPr>
        <w:t>1560</w:t>
      </w:r>
      <w:r w:rsidR="00CC58C8">
        <w:rPr>
          <w:sz w:val="24"/>
          <w:szCs w:val="24"/>
        </w:rPr>
        <w:t>1</w:t>
      </w:r>
      <w:r w:rsidR="00CC58C8" w:rsidRPr="00CC58C8">
        <w:rPr>
          <w:sz w:val="24"/>
          <w:szCs w:val="24"/>
        </w:rPr>
        <w:t xml:space="preserve">3, </w:t>
      </w:r>
      <w:r w:rsidR="00D17371" w:rsidRPr="00CC58C8">
        <w:rPr>
          <w:sz w:val="24"/>
          <w:szCs w:val="24"/>
        </w:rPr>
        <w:t>г. Кострома, ул. Катушечная, 157.</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lastRenderedPageBreak/>
        <w:t xml:space="preserve">Форма и порядок оплаты: безналичный расчет, в течение 30 (тридцати) </w:t>
      </w:r>
      <w:r w:rsidR="00D17371">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647A83">
        <w:rPr>
          <w:iCs/>
          <w:sz w:val="24"/>
          <w:szCs w:val="24"/>
        </w:rPr>
        <w:fldChar w:fldCharType="begin"/>
      </w:r>
      <w:r w:rsidR="00E71A48">
        <w:rPr>
          <w:iCs/>
          <w:sz w:val="24"/>
          <w:szCs w:val="24"/>
        </w:rPr>
        <w:instrText xml:space="preserve"> REF _Ref311232052 \r \h </w:instrText>
      </w:r>
      <w:r w:rsidR="00647A83">
        <w:rPr>
          <w:iCs/>
          <w:sz w:val="24"/>
          <w:szCs w:val="24"/>
        </w:rPr>
      </w:r>
      <w:r w:rsidR="00647A83">
        <w:rPr>
          <w:iCs/>
          <w:sz w:val="24"/>
          <w:szCs w:val="24"/>
        </w:rPr>
        <w:fldChar w:fldCharType="separate"/>
      </w:r>
      <w:r w:rsidR="004F57CE">
        <w:rPr>
          <w:iCs/>
          <w:sz w:val="24"/>
          <w:szCs w:val="24"/>
        </w:rPr>
        <w:t>3</w:t>
      </w:r>
      <w:r w:rsidR="00647A83">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647A83">
        <w:rPr>
          <w:sz w:val="24"/>
          <w:szCs w:val="24"/>
        </w:rPr>
        <w:fldChar w:fldCharType="begin"/>
      </w:r>
      <w:r w:rsidR="008D2928">
        <w:rPr>
          <w:sz w:val="24"/>
          <w:szCs w:val="24"/>
        </w:rPr>
        <w:instrText xml:space="preserve"> REF _Ref440270568 \r \h </w:instrText>
      </w:r>
      <w:r w:rsidR="00647A83">
        <w:rPr>
          <w:sz w:val="24"/>
          <w:szCs w:val="24"/>
        </w:rPr>
      </w:r>
      <w:r w:rsidR="00647A83">
        <w:rPr>
          <w:sz w:val="24"/>
          <w:szCs w:val="24"/>
        </w:rPr>
        <w:fldChar w:fldCharType="separate"/>
      </w:r>
      <w:r w:rsidR="004F57CE">
        <w:rPr>
          <w:sz w:val="24"/>
          <w:szCs w:val="24"/>
        </w:rPr>
        <w:t>4</w:t>
      </w:r>
      <w:r w:rsidR="00647A83">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4F57CE">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647A83">
        <w:rPr>
          <w:iCs/>
          <w:sz w:val="24"/>
          <w:szCs w:val="24"/>
        </w:rPr>
        <w:fldChar w:fldCharType="begin"/>
      </w:r>
      <w:r w:rsidR="008D2928">
        <w:rPr>
          <w:iCs/>
          <w:sz w:val="24"/>
          <w:szCs w:val="24"/>
        </w:rPr>
        <w:instrText xml:space="preserve"> REF _Ref440270602 \r \h </w:instrText>
      </w:r>
      <w:r w:rsidR="00647A83">
        <w:rPr>
          <w:iCs/>
          <w:sz w:val="24"/>
          <w:szCs w:val="24"/>
        </w:rPr>
      </w:r>
      <w:r w:rsidR="00647A83">
        <w:rPr>
          <w:iCs/>
          <w:sz w:val="24"/>
          <w:szCs w:val="24"/>
        </w:rPr>
        <w:fldChar w:fldCharType="separate"/>
      </w:r>
      <w:r w:rsidR="004F57CE">
        <w:rPr>
          <w:iCs/>
          <w:sz w:val="24"/>
          <w:szCs w:val="24"/>
        </w:rPr>
        <w:t>5</w:t>
      </w:r>
      <w:r w:rsidR="00647A83">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647A83">
        <w:rPr>
          <w:sz w:val="24"/>
          <w:szCs w:val="24"/>
        </w:rPr>
        <w:fldChar w:fldCharType="begin"/>
      </w:r>
      <w:r w:rsidR="008D2928">
        <w:rPr>
          <w:sz w:val="24"/>
          <w:szCs w:val="24"/>
        </w:rPr>
        <w:instrText xml:space="preserve"> REF _Ref440270637 \r \h </w:instrText>
      </w:r>
      <w:r w:rsidR="00647A83">
        <w:rPr>
          <w:sz w:val="24"/>
          <w:szCs w:val="24"/>
        </w:rPr>
      </w:r>
      <w:r w:rsidR="00647A83">
        <w:rPr>
          <w:sz w:val="24"/>
          <w:szCs w:val="24"/>
        </w:rPr>
        <w:fldChar w:fldCharType="separate"/>
      </w:r>
      <w:r w:rsidR="004F57CE">
        <w:rPr>
          <w:sz w:val="24"/>
          <w:szCs w:val="24"/>
        </w:rPr>
        <w:t>1.1.5</w:t>
      </w:r>
      <w:r w:rsidR="00647A83">
        <w:rPr>
          <w:sz w:val="24"/>
          <w:szCs w:val="24"/>
        </w:rPr>
        <w:fldChar w:fldCharType="end"/>
      </w:r>
      <w:r w:rsidRPr="0022360B">
        <w:rPr>
          <w:sz w:val="24"/>
          <w:szCs w:val="24"/>
        </w:rPr>
        <w:t xml:space="preserve">, </w:t>
      </w:r>
      <w:r w:rsidR="00647A83">
        <w:rPr>
          <w:sz w:val="24"/>
          <w:szCs w:val="24"/>
        </w:rPr>
        <w:fldChar w:fldCharType="begin"/>
      </w:r>
      <w:r w:rsidR="008D2928">
        <w:rPr>
          <w:sz w:val="24"/>
          <w:szCs w:val="24"/>
        </w:rPr>
        <w:instrText xml:space="preserve"> REF _Ref440270651 \r \h </w:instrText>
      </w:r>
      <w:r w:rsidR="00647A83">
        <w:rPr>
          <w:sz w:val="24"/>
          <w:szCs w:val="24"/>
        </w:rPr>
      </w:r>
      <w:r w:rsidR="00647A83">
        <w:rPr>
          <w:sz w:val="24"/>
          <w:szCs w:val="24"/>
        </w:rPr>
        <w:fldChar w:fldCharType="separate"/>
      </w:r>
      <w:r w:rsidR="004F57CE">
        <w:rPr>
          <w:sz w:val="24"/>
          <w:szCs w:val="24"/>
        </w:rPr>
        <w:t>1.1.6</w:t>
      </w:r>
      <w:r w:rsidR="00647A83">
        <w:rPr>
          <w:sz w:val="24"/>
          <w:szCs w:val="24"/>
        </w:rPr>
        <w:fldChar w:fldCharType="end"/>
      </w:r>
      <w:r w:rsidRPr="0022360B">
        <w:rPr>
          <w:sz w:val="24"/>
          <w:szCs w:val="24"/>
        </w:rPr>
        <w:t xml:space="preserve">, </w:t>
      </w:r>
      <w:r w:rsidR="00647A83">
        <w:rPr>
          <w:sz w:val="24"/>
          <w:szCs w:val="24"/>
        </w:rPr>
        <w:fldChar w:fldCharType="begin"/>
      </w:r>
      <w:r w:rsidR="008D2928">
        <w:rPr>
          <w:sz w:val="24"/>
          <w:szCs w:val="24"/>
        </w:rPr>
        <w:instrText xml:space="preserve"> REF _Ref440270663 \r \h </w:instrText>
      </w:r>
      <w:r w:rsidR="00647A83">
        <w:rPr>
          <w:sz w:val="24"/>
          <w:szCs w:val="24"/>
        </w:rPr>
      </w:r>
      <w:r w:rsidR="00647A83">
        <w:rPr>
          <w:sz w:val="24"/>
          <w:szCs w:val="24"/>
        </w:rPr>
        <w:fldChar w:fldCharType="separate"/>
      </w:r>
      <w:r w:rsidR="004F57CE">
        <w:rPr>
          <w:sz w:val="24"/>
          <w:szCs w:val="24"/>
        </w:rPr>
        <w:t>1.1.7</w:t>
      </w:r>
      <w:r w:rsidR="00647A83">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r w:rsidRPr="00032CFB">
        <w:rPr>
          <w:sz w:val="24"/>
          <w:szCs w:val="24"/>
        </w:rPr>
        <w:t>ях</w:t>
      </w:r>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647A83">
        <w:rPr>
          <w:sz w:val="24"/>
          <w:szCs w:val="24"/>
        </w:rPr>
        <w:fldChar w:fldCharType="begin"/>
      </w:r>
      <w:r w:rsidR="008D2928">
        <w:rPr>
          <w:sz w:val="24"/>
          <w:szCs w:val="24"/>
        </w:rPr>
        <w:instrText xml:space="preserve"> REF _Ref440270637 \r \h </w:instrText>
      </w:r>
      <w:r w:rsidR="00647A83">
        <w:rPr>
          <w:sz w:val="24"/>
          <w:szCs w:val="24"/>
        </w:rPr>
      </w:r>
      <w:r w:rsidR="00647A83">
        <w:rPr>
          <w:sz w:val="24"/>
          <w:szCs w:val="24"/>
        </w:rPr>
        <w:fldChar w:fldCharType="separate"/>
      </w:r>
      <w:r w:rsidR="004F57CE">
        <w:rPr>
          <w:sz w:val="24"/>
          <w:szCs w:val="24"/>
        </w:rPr>
        <w:t>1.1.5</w:t>
      </w:r>
      <w:r w:rsidR="00647A83">
        <w:rPr>
          <w:sz w:val="24"/>
          <w:szCs w:val="24"/>
        </w:rPr>
        <w:fldChar w:fldCharType="end"/>
      </w:r>
      <w:r w:rsidR="008D2928" w:rsidRPr="0022360B">
        <w:rPr>
          <w:sz w:val="24"/>
          <w:szCs w:val="24"/>
        </w:rPr>
        <w:t xml:space="preserve">, </w:t>
      </w:r>
      <w:r w:rsidR="00647A83">
        <w:rPr>
          <w:sz w:val="24"/>
          <w:szCs w:val="24"/>
        </w:rPr>
        <w:fldChar w:fldCharType="begin"/>
      </w:r>
      <w:r w:rsidR="008D2928">
        <w:rPr>
          <w:sz w:val="24"/>
          <w:szCs w:val="24"/>
        </w:rPr>
        <w:instrText xml:space="preserve"> REF _Ref440270651 \r \h </w:instrText>
      </w:r>
      <w:r w:rsidR="00647A83">
        <w:rPr>
          <w:sz w:val="24"/>
          <w:szCs w:val="24"/>
        </w:rPr>
      </w:r>
      <w:r w:rsidR="00647A83">
        <w:rPr>
          <w:sz w:val="24"/>
          <w:szCs w:val="24"/>
        </w:rPr>
        <w:fldChar w:fldCharType="separate"/>
      </w:r>
      <w:r w:rsidR="004F57CE">
        <w:rPr>
          <w:sz w:val="24"/>
          <w:szCs w:val="24"/>
        </w:rPr>
        <w:t>1.1.6</w:t>
      </w:r>
      <w:r w:rsidR="00647A83">
        <w:rPr>
          <w:sz w:val="24"/>
          <w:szCs w:val="24"/>
        </w:rPr>
        <w:fldChar w:fldCharType="end"/>
      </w:r>
      <w:r w:rsidR="008D2928" w:rsidRPr="0022360B">
        <w:rPr>
          <w:sz w:val="24"/>
          <w:szCs w:val="24"/>
        </w:rPr>
        <w:t xml:space="preserve">, </w:t>
      </w:r>
      <w:r w:rsidR="00647A83">
        <w:rPr>
          <w:sz w:val="24"/>
          <w:szCs w:val="24"/>
        </w:rPr>
        <w:fldChar w:fldCharType="begin"/>
      </w:r>
      <w:r w:rsidR="008D2928">
        <w:rPr>
          <w:sz w:val="24"/>
          <w:szCs w:val="24"/>
        </w:rPr>
        <w:instrText xml:space="preserve"> REF _Ref440270663 \r \h </w:instrText>
      </w:r>
      <w:r w:rsidR="00647A83">
        <w:rPr>
          <w:sz w:val="24"/>
          <w:szCs w:val="24"/>
        </w:rPr>
      </w:r>
      <w:r w:rsidR="00647A83">
        <w:rPr>
          <w:sz w:val="24"/>
          <w:szCs w:val="24"/>
        </w:rPr>
        <w:fldChar w:fldCharType="separate"/>
      </w:r>
      <w:r w:rsidR="004F57CE">
        <w:rPr>
          <w:sz w:val="24"/>
          <w:szCs w:val="24"/>
        </w:rPr>
        <w:t>1.1.7</w:t>
      </w:r>
      <w:r w:rsidR="00647A83">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647A83">
        <w:rPr>
          <w:sz w:val="24"/>
          <w:szCs w:val="24"/>
        </w:rPr>
        <w:fldChar w:fldCharType="begin"/>
      </w:r>
      <w:r w:rsidR="008D2928">
        <w:rPr>
          <w:sz w:val="24"/>
          <w:szCs w:val="24"/>
        </w:rPr>
        <w:instrText xml:space="preserve"> REF _Ref440270663 \r \h </w:instrText>
      </w:r>
      <w:r w:rsidR="00647A83">
        <w:rPr>
          <w:sz w:val="24"/>
          <w:szCs w:val="24"/>
        </w:rPr>
      </w:r>
      <w:r w:rsidR="00647A83">
        <w:rPr>
          <w:sz w:val="24"/>
          <w:szCs w:val="24"/>
        </w:rPr>
        <w:fldChar w:fldCharType="separate"/>
      </w:r>
      <w:r w:rsidR="004F57CE">
        <w:rPr>
          <w:sz w:val="24"/>
          <w:szCs w:val="24"/>
        </w:rPr>
        <w:t>1.1.7</w:t>
      </w:r>
      <w:r w:rsidR="00647A83">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931"/>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4F57CE" w:rsidRPr="004F57CE">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0932"/>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fldSimple w:instr=" REF _Ref191386109 \n \h  \* MERGEFORMAT ">
        <w:r w:rsidR="004F57CE" w:rsidRPr="004F57CE">
          <w:rPr>
            <w:color w:val="000000"/>
            <w:sz w:val="24"/>
            <w:szCs w:val="24"/>
          </w:rPr>
          <w:t>3.3.2</w:t>
        </w:r>
      </w:fldSimple>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647A83">
        <w:rPr>
          <w:sz w:val="24"/>
          <w:szCs w:val="24"/>
        </w:rPr>
        <w:fldChar w:fldCharType="begin"/>
      </w:r>
      <w:r w:rsidR="008D1B83">
        <w:rPr>
          <w:bCs w:val="0"/>
          <w:sz w:val="24"/>
          <w:szCs w:val="24"/>
        </w:rPr>
        <w:instrText xml:space="preserve"> REF _Ref442188512 \r \h </w:instrText>
      </w:r>
      <w:r w:rsidR="00647A83">
        <w:rPr>
          <w:sz w:val="24"/>
          <w:szCs w:val="24"/>
        </w:rPr>
      </w:r>
      <w:r w:rsidR="00647A83">
        <w:rPr>
          <w:sz w:val="24"/>
          <w:szCs w:val="24"/>
        </w:rPr>
        <w:fldChar w:fldCharType="separate"/>
      </w:r>
      <w:r w:rsidR="004F57CE">
        <w:rPr>
          <w:bCs w:val="0"/>
          <w:sz w:val="24"/>
          <w:szCs w:val="24"/>
        </w:rPr>
        <w:t>т)</w:t>
      </w:r>
      <w:r w:rsidR="00647A83">
        <w:rPr>
          <w:sz w:val="24"/>
          <w:szCs w:val="24"/>
        </w:rPr>
        <w:fldChar w:fldCharType="end"/>
      </w:r>
      <w:r w:rsidR="008D1B83" w:rsidRPr="008D1B83">
        <w:rPr>
          <w:sz w:val="24"/>
          <w:szCs w:val="24"/>
        </w:rPr>
        <w:t xml:space="preserve"> п. </w:t>
      </w:r>
      <w:fldSimple w:instr=" REF _Ref306005578 \r \h  \* MERGEFORMAT ">
        <w:r w:rsidR="004F57CE" w:rsidRPr="004F57CE">
          <w:rPr>
            <w:sz w:val="24"/>
            <w:szCs w:val="24"/>
          </w:rPr>
          <w:t>3.3.8.3</w:t>
        </w:r>
      </w:fldSimple>
      <w:r w:rsidR="008D1B83" w:rsidRPr="008D1B83">
        <w:rPr>
          <w:sz w:val="24"/>
          <w:szCs w:val="24"/>
        </w:rPr>
        <w:t xml:space="preserve"> и подразделе </w:t>
      </w:r>
      <w:fldSimple w:instr=" REF _Ref442187883 \r \h  \* MERGEFORMAT ">
        <w:r w:rsidR="004F57CE" w:rsidRPr="004F57CE">
          <w:rPr>
            <w:sz w:val="24"/>
            <w:szCs w:val="24"/>
          </w:rPr>
          <w:t>5.16</w:t>
        </w:r>
      </w:fldSimple>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0933"/>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lastRenderedPageBreak/>
        <w:t>Если претензионный порядок, указанный в п.</w:t>
      </w:r>
      <w:fldSimple w:instr=" REF _Ref191386164 \r \h  \* MERGEFORMAT ">
        <w:r w:rsidR="004F57CE" w:rsidRPr="004F57CE">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4F57CE" w:rsidRPr="004F57CE">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0934"/>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4F57CE" w:rsidRPr="004F57CE">
          <w:rPr>
            <w:sz w:val="24"/>
            <w:szCs w:val="24"/>
          </w:rPr>
          <w:t>3.3.11</w:t>
        </w:r>
      </w:fldSimple>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935"/>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647A83">
        <w:rPr>
          <w:b w:val="0"/>
        </w:rPr>
        <w:fldChar w:fldCharType="begin"/>
      </w:r>
      <w:r w:rsidR="002D4BC6">
        <w:rPr>
          <w:b w:val="0"/>
        </w:rPr>
        <w:instrText xml:space="preserve"> REF _Ref440275279 \r \h </w:instrText>
      </w:r>
      <w:r w:rsidR="00647A83">
        <w:rPr>
          <w:b w:val="0"/>
        </w:rPr>
      </w:r>
      <w:r w:rsidR="00647A83">
        <w:rPr>
          <w:b w:val="0"/>
        </w:rPr>
        <w:fldChar w:fldCharType="separate"/>
      </w:r>
      <w:r w:rsidR="004F57CE">
        <w:rPr>
          <w:b w:val="0"/>
        </w:rPr>
        <w:t>1.1.4</w:t>
      </w:r>
      <w:r w:rsidR="00647A83">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4F57CE" w:rsidRPr="004F57CE">
          <w:rPr>
            <w:b w:val="0"/>
            <w:szCs w:val="24"/>
          </w:rPr>
          <w:t>3.3</w:t>
        </w:r>
      </w:fldSimple>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938"/>
      <w:r w:rsidRPr="002D4BC6">
        <w:rPr>
          <w:b w:val="0"/>
          <w:szCs w:val="24"/>
        </w:rPr>
        <w:t xml:space="preserve">Письмо о подаче оферты (подраздел </w:t>
      </w:r>
      <w:fldSimple w:instr=" REF _Ref55336310 \r \h  \* MERGEFORMAT ">
        <w:r w:rsidR="004F57CE" w:rsidRPr="004F57CE">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fldSimple w:instr=" REF _Ref440284918 \r \h  \* MERGEFORMAT ">
        <w:r w:rsidR="004F57CE" w:rsidRPr="004F57CE">
          <w:rPr>
            <w:b w:val="0"/>
            <w:szCs w:val="24"/>
          </w:rPr>
          <w:t>5.2</w:t>
        </w:r>
      </w:fldSimple>
      <w:r w:rsidRPr="002D4BC6">
        <w:rPr>
          <w:b w:val="0"/>
          <w:szCs w:val="24"/>
        </w:rPr>
        <w:t xml:space="preserve">), Техническое предложение (подраздел </w:t>
      </w:r>
      <w:fldSimple w:instr=" REF _Ref86826666 \r \h  \* MERGEFORMAT ">
        <w:r w:rsidR="004F57CE" w:rsidRPr="004F57CE">
          <w:rPr>
            <w:b w:val="0"/>
            <w:szCs w:val="24"/>
          </w:rPr>
          <w:t>5.3</w:t>
        </w:r>
      </w:fldSimple>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fldSimple w:instr=" REF _Ref440284947 \r \h  \* MERGEFORMAT ">
        <w:r w:rsidR="004F57CE" w:rsidRPr="004F57CE">
          <w:rPr>
            <w:b w:val="0"/>
            <w:szCs w:val="24"/>
          </w:rPr>
          <w:t>5.4</w:t>
        </w:r>
      </w:fldSimple>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fldSimple w:instr=" REF _Ref93264992 \r \h  \* MERGEFORMAT ">
        <w:r w:rsidR="004F57CE" w:rsidRPr="004F57CE">
          <w:rPr>
            <w:b w:val="0"/>
            <w:szCs w:val="24"/>
          </w:rPr>
          <w:t>5.5</w:t>
        </w:r>
      </w:fldSimple>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647A83">
        <w:rPr>
          <w:b w:val="0"/>
          <w:szCs w:val="24"/>
        </w:rPr>
        <w:fldChar w:fldCharType="begin"/>
      </w:r>
      <w:r>
        <w:rPr>
          <w:b w:val="0"/>
          <w:szCs w:val="24"/>
        </w:rPr>
        <w:instrText xml:space="preserve"> REF _Ref440285128 \r \h </w:instrText>
      </w:r>
      <w:r w:rsidR="00647A83">
        <w:rPr>
          <w:b w:val="0"/>
          <w:szCs w:val="24"/>
        </w:rPr>
      </w:r>
      <w:r w:rsidR="00647A83">
        <w:rPr>
          <w:b w:val="0"/>
          <w:szCs w:val="24"/>
        </w:rPr>
        <w:fldChar w:fldCharType="separate"/>
      </w:r>
      <w:r w:rsidR="004F57CE">
        <w:rPr>
          <w:b w:val="0"/>
          <w:szCs w:val="24"/>
        </w:rPr>
        <w:t>3.3.14</w:t>
      </w:r>
      <w:r w:rsidR="00647A83">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941"/>
      <w:r w:rsidRPr="002D4BC6">
        <w:rPr>
          <w:b w:val="0"/>
          <w:szCs w:val="24"/>
        </w:rPr>
        <w:t xml:space="preserve">Оценка заявок (подраздел </w:t>
      </w:r>
      <w:r w:rsidR="00647A83">
        <w:rPr>
          <w:b w:val="0"/>
          <w:szCs w:val="24"/>
        </w:rPr>
        <w:fldChar w:fldCharType="begin"/>
      </w:r>
      <w:r>
        <w:rPr>
          <w:b w:val="0"/>
          <w:szCs w:val="24"/>
        </w:rPr>
        <w:instrText xml:space="preserve"> REF _Ref305973250 \r \h </w:instrText>
      </w:r>
      <w:r w:rsidR="00647A83">
        <w:rPr>
          <w:b w:val="0"/>
          <w:szCs w:val="24"/>
        </w:rPr>
      </w:r>
      <w:r w:rsidR="00647A83">
        <w:rPr>
          <w:b w:val="0"/>
          <w:szCs w:val="24"/>
        </w:rPr>
        <w:fldChar w:fldCharType="separate"/>
      </w:r>
      <w:r w:rsidR="004F57CE">
        <w:rPr>
          <w:b w:val="0"/>
          <w:szCs w:val="24"/>
        </w:rPr>
        <w:t>3.5.1</w:t>
      </w:r>
      <w:r w:rsidR="00647A83">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647A83">
        <w:rPr>
          <w:b w:val="0"/>
          <w:szCs w:val="24"/>
        </w:rPr>
        <w:fldChar w:fldCharType="begin"/>
      </w:r>
      <w:r>
        <w:rPr>
          <w:b w:val="0"/>
          <w:szCs w:val="24"/>
        </w:rPr>
        <w:instrText xml:space="preserve"> REF _Ref303681924 \r \h </w:instrText>
      </w:r>
      <w:r w:rsidR="00647A83">
        <w:rPr>
          <w:b w:val="0"/>
          <w:szCs w:val="24"/>
        </w:rPr>
      </w:r>
      <w:r w:rsidR="00647A83">
        <w:rPr>
          <w:b w:val="0"/>
          <w:szCs w:val="24"/>
        </w:rPr>
        <w:fldChar w:fldCharType="separate"/>
      </w:r>
      <w:r w:rsidR="004F57CE">
        <w:rPr>
          <w:b w:val="0"/>
          <w:szCs w:val="24"/>
        </w:rPr>
        <w:t>3.8</w:t>
      </w:r>
      <w:r w:rsidR="00647A83">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942"/>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0943"/>
      <w:r w:rsidRPr="006238AF">
        <w:t>Проект договора</w:t>
      </w:r>
      <w:bookmarkEnd w:id="89"/>
    </w:p>
    <w:p w:rsidR="00953802" w:rsidRPr="003803A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p>
    <w:p w:rsidR="00953802" w:rsidRPr="006238AF"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647A83">
        <w:rPr>
          <w:b w:val="0"/>
        </w:rPr>
        <w:fldChar w:fldCharType="begin"/>
      </w:r>
      <w:r w:rsidR="008D2928">
        <w:rPr>
          <w:b w:val="0"/>
        </w:rPr>
        <w:instrText xml:space="preserve"> REF _Ref93264992 \r \h </w:instrText>
      </w:r>
      <w:r w:rsidR="00647A83">
        <w:rPr>
          <w:b w:val="0"/>
        </w:rPr>
      </w:r>
      <w:r w:rsidR="00647A83">
        <w:rPr>
          <w:b w:val="0"/>
        </w:rPr>
        <w:fldChar w:fldCharType="separate"/>
      </w:r>
      <w:r w:rsidR="004F57CE">
        <w:rPr>
          <w:b w:val="0"/>
        </w:rPr>
        <w:t>5.5</w:t>
      </w:r>
      <w:r w:rsidR="00647A83">
        <w:rPr>
          <w:b w:val="0"/>
        </w:rPr>
        <w:fldChar w:fldCharType="end"/>
      </w:r>
      <w:r w:rsidRPr="006238AF">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3303E9"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3303E9" w:rsidRDefault="00953802" w:rsidP="00953802">
      <w:pPr>
        <w:pStyle w:val="2"/>
        <w:tabs>
          <w:tab w:val="clear" w:pos="1700"/>
          <w:tab w:val="left" w:pos="567"/>
        </w:tabs>
        <w:spacing w:line="264" w:lineRule="auto"/>
      </w:pPr>
      <w:bookmarkStart w:id="120" w:name="_Toc441130947"/>
      <w:r w:rsidRPr="003303E9">
        <w:rPr>
          <w:bCs w:val="0"/>
        </w:rPr>
        <w:t>Антикоррупционная оговорка, включаемая в проект договора</w:t>
      </w:r>
      <w:bookmarkEnd w:id="120"/>
    </w:p>
    <w:p w:rsidR="00953802" w:rsidRPr="003303E9"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47A83">
        <w:rPr>
          <w:b w:val="0"/>
        </w:rPr>
        <w:fldChar w:fldCharType="begin"/>
      </w:r>
      <w:r w:rsidR="008D2928">
        <w:rPr>
          <w:b w:val="0"/>
        </w:rPr>
        <w:instrText xml:space="preserve"> REF _Ref440270867 \r \h </w:instrText>
      </w:r>
      <w:r w:rsidR="00647A83">
        <w:rPr>
          <w:b w:val="0"/>
        </w:rPr>
      </w:r>
      <w:r w:rsidR="00647A83">
        <w:rPr>
          <w:b w:val="0"/>
        </w:rPr>
        <w:fldChar w:fldCharType="separate"/>
      </w:r>
      <w:r w:rsidR="004F57CE">
        <w:rPr>
          <w:b w:val="0"/>
        </w:rPr>
        <w:t>2.2.3</w:t>
      </w:r>
      <w:r w:rsidR="00647A83">
        <w:rPr>
          <w:b w:val="0"/>
        </w:rPr>
        <w:fldChar w:fldCharType="end"/>
      </w:r>
      <w:r w:rsidRPr="003303E9">
        <w:rPr>
          <w:b w:val="0"/>
        </w:rPr>
        <w:t>).</w:t>
      </w:r>
      <w:bookmarkEnd w:id="121"/>
      <w:bookmarkEnd w:id="122"/>
      <w:bookmarkEnd w:id="123"/>
      <w:bookmarkEnd w:id="124"/>
      <w:bookmarkEnd w:id="125"/>
      <w:bookmarkEnd w:id="126"/>
      <w:bookmarkEnd w:id="127"/>
      <w:bookmarkEnd w:id="128"/>
      <w:bookmarkEnd w:id="129"/>
    </w:p>
    <w:p w:rsidR="0094713A" w:rsidRPr="003303E9"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0"/>
      <w:bookmarkEnd w:id="131"/>
      <w:bookmarkEnd w:id="132"/>
      <w:bookmarkEnd w:id="133"/>
      <w:bookmarkEnd w:id="134"/>
      <w:bookmarkEnd w:id="135"/>
      <w:bookmarkEnd w:id="136"/>
      <w:bookmarkEnd w:id="137"/>
      <w:bookmarkEnd w:id="138"/>
    </w:p>
    <w:p w:rsidR="0094713A" w:rsidRPr="003303E9"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0950"/>
      <w:r w:rsidRPr="003303E9">
        <w:rPr>
          <w:b w:val="0"/>
        </w:rPr>
        <w:t>Текст Антикоррупционной оговорки:</w:t>
      </w:r>
      <w:bookmarkEnd w:id="139"/>
      <w:bookmarkEnd w:id="140"/>
      <w:bookmarkEnd w:id="141"/>
      <w:bookmarkEnd w:id="142"/>
      <w:bookmarkEnd w:id="143"/>
      <w:bookmarkEnd w:id="144"/>
      <w:bookmarkEnd w:id="145"/>
      <w:bookmarkEnd w:id="146"/>
      <w:bookmarkEnd w:id="147"/>
      <w:bookmarkEnd w:id="14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 xml:space="preserve">Контрагенту* известно о том, что ПАО «Россети»**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w:t>
      </w:r>
      <w:proofErr w:type="gramEnd"/>
      <w:r w:rsidRPr="00A052DC">
        <w:rPr>
          <w:i/>
          <w:sz w:val="24"/>
          <w:szCs w:val="24"/>
        </w:rPr>
        <w:t xml:space="preserve"> </w:t>
      </w:r>
      <w:proofErr w:type="gramStart"/>
      <w:r w:rsidRPr="00A052DC">
        <w:rPr>
          <w:i/>
          <w:sz w:val="24"/>
          <w:szCs w:val="24"/>
        </w:rPr>
        <w:t>ПАО «Россети»).</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«Россет</w:t>
      </w:r>
      <w:r w:rsidRPr="00A052DC">
        <w:rPr>
          <w:rFonts w:ascii="Times New Roman" w:hAnsi="Times New Roman"/>
          <w:i/>
          <w:sz w:val="24"/>
        </w:rPr>
        <w:t>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3"/>
      <w:r w:rsidR="00D51A0B" w:rsidRPr="00E71A48">
        <w:rPr>
          <w:szCs w:val="24"/>
        </w:rPr>
        <w:t>Заявок</w:t>
      </w:r>
      <w:bookmarkEnd w:id="154"/>
      <w:bookmarkEnd w:id="155"/>
    </w:p>
    <w:p w:rsidR="00717F60" w:rsidRPr="00E71A48" w:rsidRDefault="00717F60" w:rsidP="00E71A48">
      <w:pPr>
        <w:pStyle w:val="2"/>
        <w:tabs>
          <w:tab w:val="clear" w:pos="1700"/>
          <w:tab w:val="left" w:pos="567"/>
        </w:tabs>
        <w:spacing w:line="264" w:lineRule="auto"/>
      </w:pPr>
      <w:bookmarkStart w:id="156" w:name="_Toc441130952"/>
      <w:r w:rsidRPr="00E71A48">
        <w:t xml:space="preserve">Общий порядок проведения </w:t>
      </w:r>
      <w:r w:rsidR="00440928" w:rsidRPr="00E71A48">
        <w:t>З</w:t>
      </w:r>
      <w:r w:rsidRPr="00E71A48">
        <w:t>апроса предложений</w:t>
      </w:r>
      <w:bookmarkEnd w:id="156"/>
    </w:p>
    <w:p w:rsidR="00717F60" w:rsidRPr="00E71A48"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0953"/>
      <w:r w:rsidRPr="00E71A48">
        <w:rPr>
          <w:szCs w:val="24"/>
        </w:rPr>
        <w:t>Запрос</w:t>
      </w:r>
      <w:r w:rsidRPr="00E71A48">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4F57CE" w:rsidRPr="004F57CE">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4F57CE" w:rsidRPr="004F57CE">
          <w:rPr>
            <w:bCs w:val="0"/>
            <w:sz w:val="24"/>
            <w:szCs w:val="24"/>
          </w:rPr>
          <w:t>3.3</w:t>
        </w:r>
      </w:fldSimple>
      <w:r w:rsidR="00647A83"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647A83" w:rsidRPr="00E71A48">
        <w:rPr>
          <w:bCs w:val="0"/>
          <w:sz w:val="24"/>
          <w:szCs w:val="24"/>
        </w:rPr>
      </w:r>
      <w:r w:rsidR="00647A8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647A83"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647A83" w:rsidRPr="00E71A48">
        <w:rPr>
          <w:bCs w:val="0"/>
          <w:sz w:val="24"/>
          <w:szCs w:val="24"/>
        </w:rPr>
      </w:r>
      <w:r w:rsidR="00647A83" w:rsidRPr="00E71A48">
        <w:rPr>
          <w:bCs w:val="0"/>
          <w:sz w:val="24"/>
          <w:szCs w:val="24"/>
        </w:rPr>
        <w:fldChar w:fldCharType="end"/>
      </w:r>
      <w:fldSimple w:instr=" REF _Ref305973214 \r \h  \* MERGEFORMAT ">
        <w:r w:rsidR="004F57CE" w:rsidRPr="004F57CE">
          <w:rPr>
            <w:bCs w:val="0"/>
            <w:sz w:val="24"/>
            <w:szCs w:val="24"/>
          </w:rPr>
          <w:t>3.4</w:t>
        </w:r>
      </w:fldSimple>
      <w:r w:rsidR="00096E9D" w:rsidRPr="00E71A48">
        <w:rPr>
          <w:bCs w:val="0"/>
          <w:sz w:val="24"/>
          <w:szCs w:val="24"/>
        </w:rPr>
        <w:t xml:space="preserve">, </w:t>
      </w:r>
      <w:fldSimple w:instr=" REF _Ref303683883 \r \h  \* MERGEFORMAT ">
        <w:r w:rsidR="004F57CE" w:rsidRPr="004F57CE">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4F57CE" w:rsidRPr="004F57CE">
          <w:rPr>
            <w:bCs w:val="0"/>
            <w:sz w:val="24"/>
            <w:szCs w:val="24"/>
          </w:rPr>
          <w:t>3.5</w:t>
        </w:r>
        <w:r w:rsidR="004F57CE">
          <w:t>.1</w:t>
        </w:r>
      </w:fldSimple>
      <w:r w:rsidR="00647A83"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647A83" w:rsidRPr="00E71A48">
        <w:rPr>
          <w:bCs w:val="0"/>
          <w:sz w:val="24"/>
          <w:szCs w:val="24"/>
        </w:rPr>
      </w:r>
      <w:r w:rsidR="00647A83"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4F57CE" w:rsidRPr="004F57CE">
          <w:rPr>
            <w:bCs w:val="0"/>
            <w:sz w:val="24"/>
            <w:szCs w:val="24"/>
          </w:rPr>
          <w:t>3.7</w:t>
        </w:r>
      </w:fldSimple>
      <w:r w:rsidR="00647A83"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647A83" w:rsidRPr="00E71A48">
        <w:rPr>
          <w:bCs w:val="0"/>
          <w:sz w:val="24"/>
          <w:szCs w:val="24"/>
        </w:rPr>
      </w:r>
      <w:r w:rsidR="00647A83"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4F57CE" w:rsidRPr="004F57CE">
          <w:rPr>
            <w:bCs w:val="0"/>
            <w:sz w:val="24"/>
            <w:szCs w:val="24"/>
          </w:rPr>
          <w:t>3.8</w:t>
        </w:r>
      </w:fldSimple>
      <w:r w:rsidR="00647A83"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647A83" w:rsidRPr="00E71A48">
        <w:rPr>
          <w:bCs w:val="0"/>
          <w:sz w:val="24"/>
          <w:szCs w:val="24"/>
        </w:rPr>
      </w:r>
      <w:r w:rsidR="00647A8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4F57CE" w:rsidRPr="004F57CE">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4F57CE" w:rsidRPr="004F57CE">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4F57CE" w:rsidRPr="004F57CE">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3" w:name="_Ref303250835"/>
      <w:bookmarkStart w:id="174" w:name="_Ref305973033"/>
      <w:bookmarkStart w:id="175" w:name="_Toc441130955"/>
      <w:bookmarkStart w:id="17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3"/>
      <w:r w:rsidRPr="00E71A48">
        <w:t xml:space="preserve"> по запросу предложений</w:t>
      </w:r>
      <w:bookmarkEnd w:id="174"/>
      <w:bookmarkEnd w:id="17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4F57CE" w:rsidRPr="004F57CE">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0956"/>
      <w:bookmarkEnd w:id="176"/>
      <w:bookmarkEnd w:id="177"/>
      <w:r w:rsidRPr="00E71A48">
        <w:lastRenderedPageBreak/>
        <w:t xml:space="preserve">Подготовка </w:t>
      </w:r>
      <w:bookmarkEnd w:id="178"/>
      <w:r w:rsidRPr="00E71A48">
        <w:t>Заявок</w:t>
      </w:r>
      <w:bookmarkEnd w:id="179"/>
      <w:bookmarkEnd w:id="180"/>
    </w:p>
    <w:p w:rsidR="00717F60" w:rsidRPr="00E71A48"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0957"/>
      <w:r w:rsidRPr="00E71A48">
        <w:rPr>
          <w:szCs w:val="24"/>
        </w:rPr>
        <w:t xml:space="preserve">Общие требования к </w:t>
      </w:r>
      <w:r w:rsidR="004B5EB3" w:rsidRPr="00E71A48">
        <w:rPr>
          <w:szCs w:val="24"/>
        </w:rPr>
        <w:t>Заявк</w:t>
      </w:r>
      <w:r w:rsidRPr="00E71A48">
        <w:rPr>
          <w:szCs w:val="24"/>
        </w:rPr>
        <w:t>е</w:t>
      </w:r>
      <w:bookmarkEnd w:id="181"/>
      <w:bookmarkEnd w:id="182"/>
      <w:bookmarkEnd w:id="183"/>
      <w:bookmarkEnd w:id="184"/>
      <w:bookmarkEnd w:id="185"/>
      <w:bookmarkEnd w:id="186"/>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47A83">
        <w:rPr>
          <w:bCs w:val="0"/>
          <w:sz w:val="24"/>
          <w:szCs w:val="24"/>
        </w:rPr>
        <w:fldChar w:fldCharType="begin"/>
      </w:r>
      <w:r w:rsidR="008D2928">
        <w:rPr>
          <w:bCs w:val="0"/>
          <w:sz w:val="24"/>
          <w:szCs w:val="24"/>
        </w:rPr>
        <w:instrText xml:space="preserve"> REF _Ref55336310 \r \h </w:instrText>
      </w:r>
      <w:r w:rsidR="00647A83">
        <w:rPr>
          <w:bCs w:val="0"/>
          <w:sz w:val="24"/>
          <w:szCs w:val="24"/>
        </w:rPr>
      </w:r>
      <w:r w:rsidR="00647A83">
        <w:rPr>
          <w:bCs w:val="0"/>
          <w:sz w:val="24"/>
          <w:szCs w:val="24"/>
        </w:rPr>
        <w:fldChar w:fldCharType="separate"/>
      </w:r>
      <w:r w:rsidR="004F57CE">
        <w:rPr>
          <w:bCs w:val="0"/>
          <w:sz w:val="24"/>
          <w:szCs w:val="24"/>
        </w:rPr>
        <w:t>5.1</w:t>
      </w:r>
      <w:r w:rsidR="00647A83">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647A83">
        <w:rPr>
          <w:bCs w:val="0"/>
          <w:sz w:val="24"/>
          <w:szCs w:val="24"/>
        </w:rPr>
        <w:fldChar w:fldCharType="begin"/>
      </w:r>
      <w:r>
        <w:rPr>
          <w:bCs w:val="0"/>
          <w:sz w:val="24"/>
          <w:szCs w:val="24"/>
        </w:rPr>
        <w:instrText xml:space="preserve"> REF _Ref440271072 \r \h </w:instrText>
      </w:r>
      <w:r w:rsidR="00647A83">
        <w:rPr>
          <w:bCs w:val="0"/>
          <w:sz w:val="24"/>
          <w:szCs w:val="24"/>
        </w:rPr>
      </w:r>
      <w:r w:rsidR="00647A83">
        <w:rPr>
          <w:bCs w:val="0"/>
          <w:sz w:val="24"/>
          <w:szCs w:val="24"/>
        </w:rPr>
        <w:fldChar w:fldCharType="separate"/>
      </w:r>
      <w:r w:rsidR="004F57CE">
        <w:rPr>
          <w:bCs w:val="0"/>
          <w:sz w:val="24"/>
          <w:szCs w:val="24"/>
        </w:rPr>
        <w:t>5.2</w:t>
      </w:r>
      <w:r w:rsidR="00647A83">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647A83">
        <w:rPr>
          <w:bCs w:val="0"/>
          <w:spacing w:val="-1"/>
          <w:sz w:val="24"/>
          <w:szCs w:val="24"/>
        </w:rPr>
        <w:fldChar w:fldCharType="begin"/>
      </w:r>
      <w:r w:rsidR="00B71B9D">
        <w:rPr>
          <w:bCs w:val="0"/>
          <w:spacing w:val="-1"/>
          <w:sz w:val="24"/>
          <w:szCs w:val="24"/>
        </w:rPr>
        <w:instrText xml:space="preserve"> REF _Ref86826666 \r \h </w:instrText>
      </w:r>
      <w:r w:rsidR="00647A83">
        <w:rPr>
          <w:bCs w:val="0"/>
          <w:spacing w:val="-1"/>
          <w:sz w:val="24"/>
          <w:szCs w:val="24"/>
        </w:rPr>
      </w:r>
      <w:r w:rsidR="00647A83">
        <w:rPr>
          <w:bCs w:val="0"/>
          <w:spacing w:val="-1"/>
          <w:sz w:val="24"/>
          <w:szCs w:val="24"/>
        </w:rPr>
        <w:fldChar w:fldCharType="separate"/>
      </w:r>
      <w:r w:rsidR="004F57CE">
        <w:rPr>
          <w:bCs w:val="0"/>
          <w:spacing w:val="-1"/>
          <w:sz w:val="24"/>
          <w:szCs w:val="24"/>
        </w:rPr>
        <w:t>5.3</w:t>
      </w:r>
      <w:r w:rsidR="00647A83">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647A83">
        <w:rPr>
          <w:bCs w:val="0"/>
          <w:spacing w:val="-1"/>
          <w:sz w:val="24"/>
          <w:szCs w:val="24"/>
        </w:rPr>
        <w:fldChar w:fldCharType="begin"/>
      </w:r>
      <w:r w:rsidR="00B71B9D">
        <w:rPr>
          <w:bCs w:val="0"/>
          <w:spacing w:val="-1"/>
          <w:sz w:val="24"/>
          <w:szCs w:val="24"/>
        </w:rPr>
        <w:instrText xml:space="preserve"> REF _Ref440270984 \r \h </w:instrText>
      </w:r>
      <w:r w:rsidR="00647A83">
        <w:rPr>
          <w:bCs w:val="0"/>
          <w:spacing w:val="-1"/>
          <w:sz w:val="24"/>
          <w:szCs w:val="24"/>
        </w:rPr>
      </w:r>
      <w:r w:rsidR="00647A83">
        <w:rPr>
          <w:bCs w:val="0"/>
          <w:spacing w:val="-1"/>
          <w:sz w:val="24"/>
          <w:szCs w:val="24"/>
        </w:rPr>
        <w:fldChar w:fldCharType="separate"/>
      </w:r>
      <w:r w:rsidR="004F57CE">
        <w:rPr>
          <w:bCs w:val="0"/>
          <w:spacing w:val="-1"/>
          <w:sz w:val="24"/>
          <w:szCs w:val="24"/>
        </w:rPr>
        <w:t>5.10</w:t>
      </w:r>
      <w:r w:rsidR="00647A83">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647A83">
        <w:rPr>
          <w:bCs w:val="0"/>
          <w:sz w:val="24"/>
          <w:szCs w:val="24"/>
        </w:rPr>
        <w:fldChar w:fldCharType="begin"/>
      </w:r>
      <w:r w:rsidR="00B71B9D">
        <w:rPr>
          <w:bCs w:val="0"/>
          <w:sz w:val="24"/>
          <w:szCs w:val="24"/>
        </w:rPr>
        <w:instrText xml:space="preserve"> REF _Ref440271036 \r \h </w:instrText>
      </w:r>
      <w:r w:rsidR="00647A83">
        <w:rPr>
          <w:bCs w:val="0"/>
          <w:sz w:val="24"/>
          <w:szCs w:val="24"/>
        </w:rPr>
      </w:r>
      <w:r w:rsidR="00647A83">
        <w:rPr>
          <w:bCs w:val="0"/>
          <w:sz w:val="24"/>
          <w:szCs w:val="24"/>
        </w:rPr>
        <w:fldChar w:fldCharType="separate"/>
      </w:r>
      <w:r w:rsidR="004F57CE">
        <w:rPr>
          <w:bCs w:val="0"/>
          <w:sz w:val="24"/>
          <w:szCs w:val="24"/>
        </w:rPr>
        <w:t>5.4</w:t>
      </w:r>
      <w:r w:rsidR="00647A83">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fldSimple w:instr=" REF _Ref191386407 \r \h  \* MERGEFORMAT ">
        <w:r w:rsidR="004F57CE" w:rsidRPr="004F57CE">
          <w:rPr>
            <w:bCs w:val="0"/>
            <w:sz w:val="24"/>
            <w:szCs w:val="24"/>
          </w:rPr>
          <w:t>3.3.8</w:t>
        </w:r>
      </w:fldSimple>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fldSimple w:instr=" REF _Ref93264992 \r \h  \* MERGEFORMAT ">
        <w:r w:rsidR="004F57CE" w:rsidRPr="004F57CE">
          <w:rPr>
            <w:bCs w:val="0"/>
            <w:sz w:val="24"/>
            <w:szCs w:val="24"/>
          </w:rPr>
          <w:t>5.5</w:t>
        </w:r>
      </w:fldSimple>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55336310 \r \h  \* MERGEFORMAT ">
        <w:r w:rsidR="004F57CE" w:rsidRPr="004F57CE">
          <w:rPr>
            <w:bCs w:val="0"/>
            <w:sz w:val="24"/>
            <w:szCs w:val="24"/>
            <w:lang w:eastAsia="ru-RU"/>
          </w:rPr>
          <w:t>5.1</w:t>
        </w:r>
      </w:fldSimple>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(пп. </w:t>
      </w:r>
      <w:fldSimple w:instr=" REF _Ref440279062 \r \h  \* MERGEFORMAT ">
        <w:r w:rsidR="004F57CE" w:rsidRPr="004F57CE">
          <w:rPr>
            <w:sz w:val="24"/>
            <w:szCs w:val="24"/>
          </w:rPr>
          <w:t>б)</w:t>
        </w:r>
      </w:fldSimple>
      <w:r w:rsidR="00F463E8" w:rsidRPr="00F958E8">
        <w:rPr>
          <w:sz w:val="24"/>
          <w:szCs w:val="24"/>
        </w:rPr>
        <w:t xml:space="preserve"> п. </w:t>
      </w:r>
      <w:fldSimple w:instr=" REF _Ref306005578 \r \h  \* MERGEFORMAT ">
        <w:r w:rsidR="004F57CE" w:rsidRPr="004F57CE">
          <w:rPr>
            <w:sz w:val="24"/>
            <w:szCs w:val="24"/>
          </w:rPr>
          <w:t>3.3.8.3</w:t>
        </w:r>
      </w:fldSimple>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647A83">
        <w:fldChar w:fldCharType="begin"/>
      </w:r>
      <w:r>
        <w:rPr>
          <w:bCs w:val="0"/>
          <w:sz w:val="24"/>
          <w:szCs w:val="24"/>
          <w:lang w:eastAsia="ru-RU"/>
        </w:rPr>
        <w:instrText xml:space="preserve"> REF _Ref444164229 \r \h </w:instrText>
      </w:r>
      <w:r w:rsidR="00647A83">
        <w:fldChar w:fldCharType="separate"/>
      </w:r>
      <w:r w:rsidR="004F57CE">
        <w:rPr>
          <w:bCs w:val="0"/>
          <w:sz w:val="24"/>
          <w:szCs w:val="24"/>
          <w:lang w:eastAsia="ru-RU"/>
        </w:rPr>
        <w:t>5.6.1</w:t>
      </w:r>
      <w:r w:rsidR="00647A83">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Word;</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647A83">
        <w:fldChar w:fldCharType="begin"/>
      </w:r>
      <w:r>
        <w:rPr>
          <w:sz w:val="24"/>
          <w:szCs w:val="24"/>
        </w:rPr>
        <w:instrText xml:space="preserve"> REF _Ref444164241 \r \h </w:instrText>
      </w:r>
      <w:r w:rsidR="00647A83">
        <w:fldChar w:fldCharType="separate"/>
      </w:r>
      <w:r w:rsidR="004F57CE">
        <w:rPr>
          <w:sz w:val="24"/>
          <w:szCs w:val="24"/>
        </w:rPr>
        <w:t>5.6.2</w:t>
      </w:r>
      <w:r w:rsidR="00647A83">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roofErr w:type="gramEnd"/>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02 \r \h  \* MERGEFORMAT ">
        <w:r w:rsidR="004F57CE" w:rsidRPr="004F57CE">
          <w:rPr>
            <w:bCs w:val="0"/>
            <w:sz w:val="24"/>
            <w:szCs w:val="24"/>
            <w:lang w:eastAsia="ru-RU"/>
          </w:rPr>
          <w:t>5.4</w:t>
        </w:r>
      </w:fldSimple>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13 \r \h  \* MERGEFORMAT ">
        <w:r w:rsidR="004F57CE" w:rsidRPr="004F57CE">
          <w:rPr>
            <w:bCs w:val="0"/>
            <w:sz w:val="24"/>
            <w:szCs w:val="24"/>
            <w:lang w:eastAsia="ru-RU"/>
          </w:rPr>
          <w:t>5.2</w:t>
        </w:r>
      </w:fldSimple>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93264992 \r \h  \* MERGEFORMAT ">
        <w:r w:rsidR="004F57CE" w:rsidRPr="004F57CE">
          <w:rPr>
            <w:bCs w:val="0"/>
            <w:sz w:val="24"/>
            <w:szCs w:val="24"/>
            <w:lang w:eastAsia="ru-RU"/>
          </w:rPr>
          <w:t>5.5</w:t>
        </w:r>
      </w:fldSimple>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fldSimple w:instr=" REF _Ref306005578 \r \h  \* MERGEFORMAT ">
        <w:r w:rsidR="004F57CE" w:rsidRPr="004F57CE">
          <w:rPr>
            <w:bCs w:val="0"/>
            <w:sz w:val="24"/>
            <w:szCs w:val="24"/>
          </w:rPr>
          <w:t>3.3.8.3</w:t>
        </w:r>
      </w:fldSimple>
      <w:r w:rsidR="00F463E8" w:rsidRPr="00F958E8">
        <w:rPr>
          <w:bCs w:val="0"/>
          <w:sz w:val="24"/>
          <w:szCs w:val="24"/>
        </w:rPr>
        <w:t xml:space="preserve">, за исключением документа, указанного в </w:t>
      </w:r>
      <w:r w:rsidR="00F463E8" w:rsidRPr="00F958E8">
        <w:rPr>
          <w:sz w:val="24"/>
          <w:szCs w:val="24"/>
        </w:rPr>
        <w:t xml:space="preserve">пп. </w:t>
      </w:r>
      <w:fldSimple w:instr=" REF _Ref440279062 \r \h  \* MERGEFORMAT ">
        <w:r w:rsidR="004F57CE" w:rsidRPr="004F57CE">
          <w:rPr>
            <w:sz w:val="24"/>
            <w:szCs w:val="24"/>
          </w:rPr>
          <w:t>б)</w:t>
        </w:r>
      </w:fldSimple>
      <w:r w:rsidR="00F958E8" w:rsidRPr="00F958E8">
        <w:rPr>
          <w:sz w:val="24"/>
          <w:szCs w:val="24"/>
        </w:rPr>
        <w:t xml:space="preserve">, </w:t>
      </w:r>
      <w:fldSimple w:instr=" REF _Ref440372460 \r \h  \* MERGEFORMAT ">
        <w:r w:rsidR="004F57CE" w:rsidRPr="004F57CE">
          <w:rPr>
            <w:sz w:val="24"/>
            <w:szCs w:val="24"/>
          </w:rPr>
          <w:t>д)</w:t>
        </w:r>
      </w:fldSimple>
      <w:r w:rsidR="00F958E8" w:rsidRPr="00F958E8">
        <w:rPr>
          <w:sz w:val="24"/>
          <w:szCs w:val="24"/>
        </w:rPr>
        <w:t xml:space="preserve">, </w:t>
      </w:r>
      <w:fldSimple w:instr=" REF _Ref440372474 \r \h  \* MERGEFORMAT ">
        <w:r w:rsidR="004F57CE" w:rsidRPr="004F57CE">
          <w:rPr>
            <w:sz w:val="24"/>
            <w:szCs w:val="24"/>
          </w:rPr>
          <w:t>м)</w:t>
        </w:r>
      </w:fldSimple>
      <w:r w:rsidR="00F958E8" w:rsidRPr="00F958E8">
        <w:rPr>
          <w:sz w:val="24"/>
          <w:szCs w:val="24"/>
        </w:rPr>
        <w:t xml:space="preserve">, </w:t>
      </w:r>
      <w:fldSimple w:instr=" REF _Ref440372477 \r \h  \* MERGEFORMAT ">
        <w:r w:rsidR="004F57CE" w:rsidRPr="004F57CE">
          <w:rPr>
            <w:sz w:val="24"/>
            <w:szCs w:val="24"/>
          </w:rPr>
          <w:t>н)</w:t>
        </w:r>
      </w:fldSimple>
      <w:r w:rsidR="00A24167">
        <w:t xml:space="preserve">, </w:t>
      </w:r>
      <w:r w:rsidR="00647A83">
        <w:fldChar w:fldCharType="begin"/>
      </w:r>
      <w:r w:rsidR="00A24167">
        <w:instrText xml:space="preserve"> REF _Ref442188512 \r \h </w:instrText>
      </w:r>
      <w:r w:rsidR="00647A83">
        <w:fldChar w:fldCharType="separate"/>
      </w:r>
      <w:r w:rsidR="004F57CE">
        <w:t>т)</w:t>
      </w:r>
      <w:r w:rsidR="00647A83">
        <w:fldChar w:fldCharType="end"/>
      </w:r>
      <w:r w:rsidR="00F463E8" w:rsidRPr="00F958E8">
        <w:rPr>
          <w:sz w:val="24"/>
          <w:szCs w:val="24"/>
        </w:rPr>
        <w:t xml:space="preserve"> п. </w:t>
      </w:r>
      <w:fldSimple w:instr=" REF _Ref306005578 \r \h  \* MERGEFORMAT ">
        <w:r w:rsidR="004F57CE" w:rsidRPr="004F57CE">
          <w:rPr>
            <w:sz w:val="24"/>
            <w:szCs w:val="24"/>
          </w:rPr>
          <w:t>3.3.8.3</w:t>
        </w:r>
      </w:fldSimple>
      <w:r w:rsidR="00D90031" w:rsidRPr="00F958E8">
        <w:rPr>
          <w:bCs w:val="0"/>
          <w:sz w:val="24"/>
          <w:szCs w:val="24"/>
        </w:rPr>
        <w:t>)</w:t>
      </w:r>
      <w:r w:rsidRPr="00F958E8">
        <w:rPr>
          <w:bCs w:val="0"/>
          <w:sz w:val="24"/>
          <w:szCs w:val="24"/>
        </w:rPr>
        <w:t>;</w:t>
      </w:r>
      <w:proofErr w:type="gramEnd"/>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fldSimple w:instr=" REF _Ref440274961 \r \h  \* MERGEFORMAT ">
        <w:r w:rsidR="004F57CE" w:rsidRPr="004F57CE">
          <w:rPr>
            <w:bCs w:val="0"/>
            <w:sz w:val="24"/>
            <w:szCs w:val="24"/>
          </w:rPr>
          <w:t>5.15</w:t>
        </w:r>
      </w:fldSimple>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fldSimple w:instr=" REF _Ref440274659 \r \h  \* MERGEFORMAT ">
        <w:r w:rsidR="004F57CE" w:rsidRPr="004F57CE">
          <w:rPr>
            <w:bCs w:val="0"/>
            <w:sz w:val="24"/>
            <w:szCs w:val="24"/>
          </w:rPr>
          <w:t>5.9</w:t>
        </w:r>
      </w:fldSimple>
      <w:r w:rsidRPr="00CF7D45">
        <w:rPr>
          <w:bCs w:val="0"/>
          <w:sz w:val="24"/>
          <w:szCs w:val="24"/>
        </w:rPr>
        <w:t xml:space="preserve">, </w:t>
      </w:r>
      <w:fldSimple w:instr=" REF _Ref440274733 \r \h  \* MERGEFORMAT ">
        <w:r w:rsidR="004F57CE" w:rsidRPr="004F57CE">
          <w:rPr>
            <w:bCs w:val="0"/>
            <w:sz w:val="24"/>
            <w:szCs w:val="24"/>
          </w:rPr>
          <w:t>5.11</w:t>
        </w:r>
      </w:fldSimple>
      <w:r w:rsidRPr="00CF7D45">
        <w:rPr>
          <w:bCs w:val="0"/>
          <w:sz w:val="24"/>
          <w:szCs w:val="24"/>
        </w:rPr>
        <w:t xml:space="preserve">, </w:t>
      </w:r>
      <w:fldSimple w:instr=" REF _Ref440274744 \r \h  \* MERGEFORMAT ">
        <w:r w:rsidR="004F57CE" w:rsidRPr="004F57CE">
          <w:rPr>
            <w:bCs w:val="0"/>
            <w:sz w:val="24"/>
            <w:szCs w:val="24"/>
          </w:rPr>
          <w:t>5.12</w:t>
        </w:r>
      </w:fldSimple>
      <w:r w:rsidRPr="00CF7D45">
        <w:rPr>
          <w:bCs w:val="0"/>
          <w:sz w:val="24"/>
          <w:szCs w:val="24"/>
        </w:rPr>
        <w:t xml:space="preserve">, </w:t>
      </w:r>
      <w:fldSimple w:instr=" REF _Ref440274756 \r \h  \* MERGEFORMAT ">
        <w:r w:rsidR="004F57CE" w:rsidRPr="004F57CE">
          <w:rPr>
            <w:bCs w:val="0"/>
            <w:sz w:val="24"/>
            <w:szCs w:val="24"/>
          </w:rPr>
          <w:t>5.14</w:t>
        </w:r>
      </w:fldSimple>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fldSimple w:instr=" REF _Ref306005578 \r \h  \* MERGEFORMAT ">
        <w:r w:rsidR="004F57CE" w:rsidRPr="004F57CE">
          <w:rPr>
            <w:bCs w:val="0"/>
            <w:sz w:val="24"/>
            <w:szCs w:val="24"/>
          </w:rPr>
          <w:t>3.3.8.3</w:t>
        </w:r>
      </w:fldSimple>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86826666 \r \h  \* MERGEFORMAT ">
        <w:r w:rsidR="004F57CE" w:rsidRPr="004F57CE">
          <w:rPr>
            <w:bCs w:val="0"/>
            <w:sz w:val="24"/>
            <w:szCs w:val="24"/>
            <w:lang w:eastAsia="ru-RU"/>
          </w:rPr>
          <w:t>5.3</w:t>
        </w:r>
      </w:fldSimple>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440275030 \r \h  \* MERGEFORMAT ">
        <w:r w:rsidR="004F57CE" w:rsidRPr="004F57CE">
          <w:rPr>
            <w:bCs w:val="0"/>
            <w:sz w:val="24"/>
            <w:szCs w:val="24"/>
            <w:lang w:eastAsia="ru-RU"/>
          </w:rPr>
          <w:t>5.10</w:t>
        </w:r>
      </w:fldSimple>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8"/>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fldSimple w:instr=" REF _Ref440270602 \r \h  \* MERGEFORMAT ">
        <w:r w:rsidR="004F57CE">
          <w:t>5</w:t>
        </w:r>
      </w:fldSimple>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fldSimple w:instr=" REF _Ref191386419 \n \h  \* MERGEFORMAT ">
        <w:r w:rsidR="004F57CE" w:rsidRPr="004F57CE">
          <w:rPr>
            <w:bCs w:val="0"/>
            <w:sz w:val="24"/>
            <w:szCs w:val="24"/>
          </w:rPr>
          <w:t>3.3.2</w:t>
        </w:r>
      </w:fldSimple>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647A83">
        <w:rPr>
          <w:sz w:val="24"/>
          <w:szCs w:val="24"/>
        </w:rPr>
        <w:fldChar w:fldCharType="begin"/>
      </w:r>
      <w:r w:rsidR="008D1B83">
        <w:rPr>
          <w:bCs w:val="0"/>
          <w:sz w:val="24"/>
          <w:szCs w:val="24"/>
        </w:rPr>
        <w:instrText xml:space="preserve"> REF _Ref442188512 \r \h </w:instrText>
      </w:r>
      <w:r w:rsidR="00647A83">
        <w:rPr>
          <w:sz w:val="24"/>
          <w:szCs w:val="24"/>
        </w:rPr>
      </w:r>
      <w:r w:rsidR="00647A83">
        <w:rPr>
          <w:sz w:val="24"/>
          <w:szCs w:val="24"/>
        </w:rPr>
        <w:fldChar w:fldCharType="separate"/>
      </w:r>
      <w:r w:rsidR="004F57CE">
        <w:rPr>
          <w:bCs w:val="0"/>
          <w:sz w:val="24"/>
          <w:szCs w:val="24"/>
        </w:rPr>
        <w:t>т)</w:t>
      </w:r>
      <w:r w:rsidR="00647A83">
        <w:rPr>
          <w:sz w:val="24"/>
          <w:szCs w:val="24"/>
        </w:rPr>
        <w:fldChar w:fldCharType="end"/>
      </w:r>
      <w:r w:rsidR="008D1B83" w:rsidRPr="008D1B83">
        <w:rPr>
          <w:sz w:val="24"/>
          <w:szCs w:val="24"/>
        </w:rPr>
        <w:t xml:space="preserve"> п. </w:t>
      </w:r>
      <w:fldSimple w:instr=" REF _Ref306005578 \r \h  \* MERGEFORMAT ">
        <w:r w:rsidR="004F57CE" w:rsidRPr="004F57CE">
          <w:rPr>
            <w:sz w:val="24"/>
            <w:szCs w:val="24"/>
          </w:rPr>
          <w:t>3.3.8.3</w:t>
        </w:r>
      </w:fldSimple>
      <w:r w:rsidR="008D1B83" w:rsidRPr="008D1B83">
        <w:rPr>
          <w:sz w:val="24"/>
          <w:szCs w:val="24"/>
        </w:rPr>
        <w:t xml:space="preserve"> и подразделе </w:t>
      </w:r>
      <w:fldSimple w:instr=" REF _Ref442187883 \r \h  \* MERGEFORMAT ">
        <w:r w:rsidR="004F57CE" w:rsidRPr="004F57CE">
          <w:rPr>
            <w:sz w:val="24"/>
            <w:szCs w:val="24"/>
          </w:rPr>
          <w:t>5.16</w:t>
        </w:r>
      </w:fldSimple>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189"/>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0"/>
      <w:bookmarkEnd w:id="191"/>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47A83">
        <w:rPr>
          <w:bCs w:val="0"/>
          <w:spacing w:val="-1"/>
          <w:sz w:val="24"/>
          <w:szCs w:val="24"/>
        </w:rPr>
        <w:fldChar w:fldCharType="begin"/>
      </w:r>
      <w:r w:rsidR="00B71B9D">
        <w:rPr>
          <w:bCs w:val="0"/>
          <w:spacing w:val="-1"/>
          <w:sz w:val="24"/>
          <w:szCs w:val="24"/>
        </w:rPr>
        <w:instrText xml:space="preserve"> REF _Ref86826666 \r \h </w:instrText>
      </w:r>
      <w:r w:rsidR="00647A83">
        <w:rPr>
          <w:bCs w:val="0"/>
          <w:spacing w:val="-1"/>
          <w:sz w:val="24"/>
          <w:szCs w:val="24"/>
        </w:rPr>
      </w:r>
      <w:r w:rsidR="00647A83">
        <w:rPr>
          <w:bCs w:val="0"/>
          <w:spacing w:val="-1"/>
          <w:sz w:val="24"/>
          <w:szCs w:val="24"/>
        </w:rPr>
        <w:fldChar w:fldCharType="separate"/>
      </w:r>
      <w:r w:rsidR="004F57CE">
        <w:rPr>
          <w:bCs w:val="0"/>
          <w:spacing w:val="-1"/>
          <w:sz w:val="24"/>
          <w:szCs w:val="24"/>
        </w:rPr>
        <w:t>5.3</w:t>
      </w:r>
      <w:r w:rsidR="00647A83">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192"/>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47A83">
        <w:rPr>
          <w:bCs w:val="0"/>
          <w:spacing w:val="-1"/>
          <w:sz w:val="24"/>
          <w:szCs w:val="24"/>
        </w:rPr>
        <w:fldChar w:fldCharType="begin"/>
      </w:r>
      <w:r w:rsidR="00B71B9D">
        <w:rPr>
          <w:bCs w:val="0"/>
          <w:spacing w:val="-1"/>
          <w:sz w:val="24"/>
          <w:szCs w:val="24"/>
        </w:rPr>
        <w:instrText xml:space="preserve"> REF _Ref86826666 \r \h </w:instrText>
      </w:r>
      <w:r w:rsidR="00647A83">
        <w:rPr>
          <w:bCs w:val="0"/>
          <w:spacing w:val="-1"/>
          <w:sz w:val="24"/>
          <w:szCs w:val="24"/>
        </w:rPr>
      </w:r>
      <w:r w:rsidR="00647A83">
        <w:rPr>
          <w:bCs w:val="0"/>
          <w:spacing w:val="-1"/>
          <w:sz w:val="24"/>
          <w:szCs w:val="24"/>
        </w:rPr>
        <w:fldChar w:fldCharType="separate"/>
      </w:r>
      <w:r w:rsidR="004F57CE">
        <w:rPr>
          <w:bCs w:val="0"/>
          <w:spacing w:val="-1"/>
          <w:sz w:val="24"/>
          <w:szCs w:val="24"/>
        </w:rPr>
        <w:t>5.3</w:t>
      </w:r>
      <w:r w:rsidR="00647A83">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647A83">
        <w:rPr>
          <w:sz w:val="24"/>
          <w:szCs w:val="24"/>
        </w:rPr>
        <w:fldChar w:fldCharType="begin"/>
      </w:r>
      <w:r w:rsidR="00B71B9D">
        <w:rPr>
          <w:sz w:val="24"/>
          <w:szCs w:val="24"/>
        </w:rPr>
        <w:instrText xml:space="preserve"> REF _Ref440271182 \r \h </w:instrText>
      </w:r>
      <w:r w:rsidR="00647A83">
        <w:rPr>
          <w:sz w:val="24"/>
          <w:szCs w:val="24"/>
        </w:rPr>
      </w:r>
      <w:r w:rsidR="00647A83">
        <w:rPr>
          <w:sz w:val="24"/>
          <w:szCs w:val="24"/>
        </w:rPr>
        <w:fldChar w:fldCharType="separate"/>
      </w:r>
      <w:r w:rsidR="004F57CE">
        <w:rPr>
          <w:sz w:val="24"/>
          <w:szCs w:val="24"/>
        </w:rPr>
        <w:t>3.3.1.9</w:t>
      </w:r>
      <w:r w:rsidR="00647A83">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647A83">
        <w:rPr>
          <w:bCs w:val="0"/>
          <w:sz w:val="24"/>
          <w:szCs w:val="24"/>
        </w:rPr>
        <w:fldChar w:fldCharType="begin"/>
      </w:r>
      <w:r w:rsidR="00B71B9D">
        <w:rPr>
          <w:bCs w:val="0"/>
          <w:sz w:val="24"/>
          <w:szCs w:val="24"/>
        </w:rPr>
        <w:instrText xml:space="preserve"> REF _Ref440271072 \r \h </w:instrText>
      </w:r>
      <w:r w:rsidR="00647A83">
        <w:rPr>
          <w:bCs w:val="0"/>
          <w:sz w:val="24"/>
          <w:szCs w:val="24"/>
        </w:rPr>
      </w:r>
      <w:r w:rsidR="00647A83">
        <w:rPr>
          <w:bCs w:val="0"/>
          <w:sz w:val="24"/>
          <w:szCs w:val="24"/>
        </w:rPr>
        <w:fldChar w:fldCharType="separate"/>
      </w:r>
      <w:r w:rsidR="004F57CE">
        <w:rPr>
          <w:bCs w:val="0"/>
          <w:sz w:val="24"/>
          <w:szCs w:val="24"/>
        </w:rPr>
        <w:t>5.2</w:t>
      </w:r>
      <w:r w:rsidR="00647A83">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lastRenderedPageBreak/>
        <w:t xml:space="preserve">(раздел </w:t>
      </w:r>
      <w:r w:rsidR="00647A83">
        <w:rPr>
          <w:bCs w:val="0"/>
          <w:sz w:val="24"/>
          <w:szCs w:val="24"/>
        </w:rPr>
        <w:fldChar w:fldCharType="begin"/>
      </w:r>
      <w:r w:rsidR="00B71B9D">
        <w:rPr>
          <w:bCs w:val="0"/>
          <w:sz w:val="24"/>
          <w:szCs w:val="24"/>
        </w:rPr>
        <w:instrText xml:space="preserve"> REF _Ref440271036 \r \h </w:instrText>
      </w:r>
      <w:r w:rsidR="00647A83">
        <w:rPr>
          <w:bCs w:val="0"/>
          <w:sz w:val="24"/>
          <w:szCs w:val="24"/>
        </w:rPr>
      </w:r>
      <w:r w:rsidR="00647A83">
        <w:rPr>
          <w:bCs w:val="0"/>
          <w:sz w:val="24"/>
          <w:szCs w:val="24"/>
        </w:rPr>
        <w:fldChar w:fldCharType="separate"/>
      </w:r>
      <w:r w:rsidR="004F57CE">
        <w:rPr>
          <w:bCs w:val="0"/>
          <w:sz w:val="24"/>
          <w:szCs w:val="24"/>
        </w:rPr>
        <w:t>5.4</w:t>
      </w:r>
      <w:r w:rsidR="00647A83">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647A83">
        <w:rPr>
          <w:bCs w:val="0"/>
          <w:sz w:val="24"/>
          <w:szCs w:val="24"/>
        </w:rPr>
        <w:fldChar w:fldCharType="begin"/>
      </w:r>
      <w:r w:rsidR="00B71B9D">
        <w:rPr>
          <w:bCs w:val="0"/>
          <w:sz w:val="24"/>
          <w:szCs w:val="24"/>
        </w:rPr>
        <w:instrText xml:space="preserve"> REF _Ref55336310 \r \h </w:instrText>
      </w:r>
      <w:r w:rsidR="00647A83">
        <w:rPr>
          <w:bCs w:val="0"/>
          <w:sz w:val="24"/>
          <w:szCs w:val="24"/>
        </w:rPr>
      </w:r>
      <w:r w:rsidR="00647A83">
        <w:rPr>
          <w:bCs w:val="0"/>
          <w:sz w:val="24"/>
          <w:szCs w:val="24"/>
        </w:rPr>
        <w:fldChar w:fldCharType="separate"/>
      </w:r>
      <w:r w:rsidR="004F57CE">
        <w:rPr>
          <w:bCs w:val="0"/>
          <w:sz w:val="24"/>
          <w:szCs w:val="24"/>
        </w:rPr>
        <w:t>5.1</w:t>
      </w:r>
      <w:r w:rsidR="00647A83">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647A83">
        <w:rPr>
          <w:bCs w:val="0"/>
          <w:sz w:val="24"/>
          <w:szCs w:val="24"/>
        </w:rPr>
        <w:fldChar w:fldCharType="begin"/>
      </w:r>
      <w:r w:rsidR="00B71B9D">
        <w:rPr>
          <w:bCs w:val="0"/>
          <w:sz w:val="24"/>
          <w:szCs w:val="24"/>
        </w:rPr>
        <w:instrText xml:space="preserve"> REF _Ref55336310 \r \h </w:instrText>
      </w:r>
      <w:r w:rsidR="00647A83">
        <w:rPr>
          <w:bCs w:val="0"/>
          <w:sz w:val="24"/>
          <w:szCs w:val="24"/>
        </w:rPr>
      </w:r>
      <w:r w:rsidR="00647A83">
        <w:rPr>
          <w:bCs w:val="0"/>
          <w:sz w:val="24"/>
          <w:szCs w:val="24"/>
        </w:rPr>
        <w:fldChar w:fldCharType="separate"/>
      </w:r>
      <w:r w:rsidR="004F57CE">
        <w:rPr>
          <w:bCs w:val="0"/>
          <w:sz w:val="24"/>
          <w:szCs w:val="24"/>
        </w:rPr>
        <w:t>5.1</w:t>
      </w:r>
      <w:r w:rsidR="00647A83">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3"/>
      <w:bookmarkEnd w:id="194"/>
      <w:bookmarkEnd w:id="195"/>
      <w:r w:rsidRPr="00E71A48">
        <w:rPr>
          <w:szCs w:val="24"/>
        </w:rPr>
        <w:t>ЭТП</w:t>
      </w:r>
      <w:bookmarkEnd w:id="196"/>
      <w:bookmarkEnd w:id="197"/>
      <w:bookmarkEnd w:id="198"/>
      <w:bookmarkEnd w:id="199"/>
      <w:bookmarkEnd w:id="200"/>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0959"/>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01"/>
      <w:bookmarkEnd w:id="202"/>
      <w:bookmarkEnd w:id="203"/>
      <w:bookmarkEnd w:id="204"/>
      <w:bookmarkEnd w:id="205"/>
      <w:bookmarkEnd w:id="206"/>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647A83">
        <w:rPr>
          <w:sz w:val="24"/>
          <w:szCs w:val="24"/>
        </w:rPr>
        <w:fldChar w:fldCharType="begin"/>
      </w:r>
      <w:r w:rsidR="008D1B83">
        <w:rPr>
          <w:bCs w:val="0"/>
          <w:sz w:val="24"/>
          <w:szCs w:val="24"/>
        </w:rPr>
        <w:instrText xml:space="preserve"> REF _Ref442188512 \r \h </w:instrText>
      </w:r>
      <w:r w:rsidR="00647A83">
        <w:rPr>
          <w:sz w:val="24"/>
          <w:szCs w:val="24"/>
        </w:rPr>
      </w:r>
      <w:r w:rsidR="00647A83">
        <w:rPr>
          <w:sz w:val="24"/>
          <w:szCs w:val="24"/>
        </w:rPr>
        <w:fldChar w:fldCharType="separate"/>
      </w:r>
      <w:r w:rsidR="004F57CE">
        <w:rPr>
          <w:bCs w:val="0"/>
          <w:sz w:val="24"/>
          <w:szCs w:val="24"/>
        </w:rPr>
        <w:t>т)</w:t>
      </w:r>
      <w:r w:rsidR="00647A83">
        <w:rPr>
          <w:sz w:val="24"/>
          <w:szCs w:val="24"/>
        </w:rPr>
        <w:fldChar w:fldCharType="end"/>
      </w:r>
      <w:r w:rsidR="008D1B83" w:rsidRPr="008D1B83">
        <w:rPr>
          <w:sz w:val="24"/>
          <w:szCs w:val="24"/>
        </w:rPr>
        <w:t xml:space="preserve"> п. </w:t>
      </w:r>
      <w:fldSimple w:instr=" REF _Ref306005578 \r \h  \* MERGEFORMAT ">
        <w:r w:rsidR="004F57CE" w:rsidRPr="004F57CE">
          <w:rPr>
            <w:sz w:val="24"/>
            <w:szCs w:val="24"/>
          </w:rPr>
          <w:t>3.3.8.3</w:t>
        </w:r>
      </w:fldSimple>
      <w:r w:rsidR="008D1B83" w:rsidRPr="008D1B83">
        <w:rPr>
          <w:sz w:val="24"/>
          <w:szCs w:val="24"/>
        </w:rPr>
        <w:t xml:space="preserve"> и подразделе </w:t>
      </w:r>
      <w:fldSimple w:instr=" REF _Ref442187883 \r \h  \* MERGEFORMAT ">
        <w:r w:rsidR="004F57CE" w:rsidRPr="004F57CE">
          <w:rPr>
            <w:sz w:val="24"/>
            <w:szCs w:val="24"/>
          </w:rPr>
          <w:t>5.16</w:t>
        </w:r>
      </w:fldSimple>
      <w:r w:rsidR="008D1B83" w:rsidRPr="008D1B83">
        <w:rPr>
          <w:color w:val="000000"/>
          <w:sz w:val="24"/>
          <w:szCs w:val="24"/>
        </w:rPr>
        <w:t>.</w:t>
      </w:r>
      <w:bookmarkEnd w:id="207"/>
    </w:p>
    <w:p w:rsidR="00717F60" w:rsidRPr="00E71A48" w:rsidRDefault="00717F60" w:rsidP="00E71A48">
      <w:pPr>
        <w:pStyle w:val="3"/>
        <w:spacing w:line="264" w:lineRule="auto"/>
        <w:rPr>
          <w:szCs w:val="24"/>
        </w:rPr>
      </w:pPr>
      <w:bookmarkStart w:id="208" w:name="_Ref306008743"/>
      <w:bookmarkStart w:id="209" w:name="_Toc440357093"/>
      <w:bookmarkStart w:id="210" w:name="_Toc440359648"/>
      <w:bookmarkStart w:id="211" w:name="_Toc440632111"/>
      <w:bookmarkStart w:id="212" w:name="_Toc440875932"/>
      <w:bookmarkStart w:id="213"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8"/>
      <w:bookmarkEnd w:id="209"/>
      <w:bookmarkEnd w:id="210"/>
      <w:bookmarkEnd w:id="211"/>
      <w:bookmarkEnd w:id="212"/>
      <w:bookmarkEnd w:id="213"/>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647A83">
        <w:rPr>
          <w:bCs w:val="0"/>
          <w:sz w:val="24"/>
          <w:szCs w:val="24"/>
        </w:rPr>
        <w:fldChar w:fldCharType="begin"/>
      </w:r>
      <w:r w:rsidR="003F5CDB">
        <w:rPr>
          <w:bCs w:val="0"/>
          <w:sz w:val="24"/>
          <w:szCs w:val="24"/>
        </w:rPr>
        <w:instrText xml:space="preserve"> REF _Ref440289953 \r \h </w:instrText>
      </w:r>
      <w:r w:rsidR="00647A83">
        <w:rPr>
          <w:bCs w:val="0"/>
          <w:sz w:val="24"/>
          <w:szCs w:val="24"/>
        </w:rPr>
      </w:r>
      <w:r w:rsidR="00647A83">
        <w:rPr>
          <w:bCs w:val="0"/>
          <w:sz w:val="24"/>
          <w:szCs w:val="24"/>
        </w:rPr>
        <w:fldChar w:fldCharType="separate"/>
      </w:r>
      <w:r w:rsidR="004F57CE">
        <w:rPr>
          <w:bCs w:val="0"/>
          <w:sz w:val="24"/>
          <w:szCs w:val="24"/>
        </w:rPr>
        <w:t>3.4.1.3</w:t>
      </w:r>
      <w:r w:rsidR="00647A83">
        <w:rPr>
          <w:bCs w:val="0"/>
          <w:sz w:val="24"/>
          <w:szCs w:val="24"/>
        </w:rPr>
        <w:fldChar w:fldCharType="end"/>
      </w:r>
      <w:r w:rsidR="003F5CDB">
        <w:rPr>
          <w:bCs w:val="0"/>
          <w:sz w:val="24"/>
          <w:szCs w:val="24"/>
        </w:rPr>
        <w:t>)</w:t>
      </w:r>
      <w:r w:rsidR="00717F60" w:rsidRPr="00E71A48">
        <w:rPr>
          <w:bCs w:val="0"/>
          <w:sz w:val="24"/>
          <w:szCs w:val="24"/>
        </w:rPr>
        <w:t>.</w:t>
      </w:r>
      <w:bookmarkEnd w:id="214"/>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5" w:name="_Toc440357094"/>
      <w:bookmarkStart w:id="216" w:name="_Toc440359649"/>
      <w:bookmarkStart w:id="217" w:name="_Toc440632112"/>
      <w:bookmarkStart w:id="218" w:name="_Toc440875933"/>
      <w:bookmarkStart w:id="219" w:name="_Toc441130961"/>
      <w:r w:rsidRPr="00E71A48">
        <w:rPr>
          <w:szCs w:val="24"/>
        </w:rPr>
        <w:t xml:space="preserve">Требования к языку </w:t>
      </w:r>
      <w:r w:rsidR="004B5EB3" w:rsidRPr="00E71A48">
        <w:rPr>
          <w:szCs w:val="24"/>
        </w:rPr>
        <w:t>Заявк</w:t>
      </w:r>
      <w:r w:rsidRPr="00E71A48">
        <w:rPr>
          <w:szCs w:val="24"/>
        </w:rPr>
        <w:t>и</w:t>
      </w:r>
      <w:bookmarkEnd w:id="215"/>
      <w:bookmarkEnd w:id="216"/>
      <w:bookmarkEnd w:id="217"/>
      <w:bookmarkEnd w:id="218"/>
      <w:bookmarkEnd w:id="21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0" w:name="_Toc440357095"/>
      <w:bookmarkStart w:id="221" w:name="_Toc440359650"/>
      <w:bookmarkStart w:id="222" w:name="_Toc440632113"/>
      <w:bookmarkStart w:id="223" w:name="_Toc440875934"/>
      <w:bookmarkStart w:id="224" w:name="_Toc441130962"/>
      <w:r w:rsidRPr="00E71A48">
        <w:rPr>
          <w:szCs w:val="24"/>
        </w:rPr>
        <w:t xml:space="preserve">Требования к валюте </w:t>
      </w:r>
      <w:r w:rsidR="004B5EB3" w:rsidRPr="00E71A48">
        <w:rPr>
          <w:szCs w:val="24"/>
        </w:rPr>
        <w:t>Заявк</w:t>
      </w:r>
      <w:r w:rsidRPr="00E71A48">
        <w:rPr>
          <w:szCs w:val="24"/>
        </w:rPr>
        <w:t>и</w:t>
      </w:r>
      <w:bookmarkEnd w:id="220"/>
      <w:bookmarkEnd w:id="221"/>
      <w:bookmarkEnd w:id="222"/>
      <w:bookmarkEnd w:id="223"/>
      <w:bookmarkEnd w:id="22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225" w:name="_Toc440357096"/>
      <w:bookmarkStart w:id="226" w:name="_Toc440359651"/>
      <w:bookmarkStart w:id="227" w:name="_Toc440632114"/>
      <w:bookmarkStart w:id="228" w:name="_Toc440875935"/>
      <w:bookmarkStart w:id="229"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5"/>
      <w:bookmarkEnd w:id="226"/>
      <w:bookmarkEnd w:id="227"/>
      <w:bookmarkEnd w:id="228"/>
      <w:bookmarkEnd w:id="229"/>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r w:rsidR="00D17371" w:rsidRPr="00D17371">
        <w:rPr>
          <w:b/>
          <w:sz w:val="24"/>
          <w:szCs w:val="24"/>
        </w:rPr>
        <w:t xml:space="preserve"> </w:t>
      </w:r>
      <w:r w:rsidR="00D17371" w:rsidRPr="00CE3CFA">
        <w:rPr>
          <w:b/>
          <w:sz w:val="24"/>
          <w:szCs w:val="24"/>
        </w:rPr>
        <w:t>2 350 000,00</w:t>
      </w:r>
      <w:r w:rsidR="00D17371" w:rsidRPr="00CE3CFA">
        <w:rPr>
          <w:sz w:val="24"/>
          <w:szCs w:val="24"/>
        </w:rPr>
        <w:t xml:space="preserve"> (Два миллиона триста пятьдесят тысяч) рублей 00 коп. РФ, без учета НДС;</w:t>
      </w:r>
      <w:r w:rsidR="00D17371" w:rsidRPr="00CE3CFA">
        <w:rPr>
          <w:b/>
          <w:sz w:val="24"/>
          <w:szCs w:val="24"/>
        </w:rPr>
        <w:t xml:space="preserve"> </w:t>
      </w:r>
      <w:r w:rsidR="00D17371" w:rsidRPr="00CE3CFA">
        <w:rPr>
          <w:sz w:val="24"/>
          <w:szCs w:val="24"/>
        </w:rPr>
        <w:t>НДС составляет</w:t>
      </w:r>
      <w:r w:rsidR="00D17371" w:rsidRPr="00CE3CFA">
        <w:rPr>
          <w:b/>
          <w:sz w:val="24"/>
          <w:szCs w:val="24"/>
        </w:rPr>
        <w:t xml:space="preserve"> 423 000,00</w:t>
      </w:r>
      <w:r w:rsidR="00D17371" w:rsidRPr="00CE3CFA">
        <w:rPr>
          <w:sz w:val="24"/>
          <w:szCs w:val="24"/>
        </w:rPr>
        <w:t xml:space="preserve"> (Четыреста двадцать три тысячи) рублей 00 коп. РФ;</w:t>
      </w:r>
      <w:r w:rsidR="00D17371" w:rsidRPr="00CE3CFA">
        <w:rPr>
          <w:b/>
          <w:sz w:val="24"/>
          <w:szCs w:val="24"/>
        </w:rPr>
        <w:t xml:space="preserve"> 2 773 000,00</w:t>
      </w:r>
      <w:r w:rsidR="00D17371" w:rsidRPr="00CE3CFA">
        <w:rPr>
          <w:sz w:val="24"/>
          <w:szCs w:val="24"/>
        </w:rPr>
        <w:t xml:space="preserve"> (Два миллиона семьсот семьдесят три тысячи) рублей 00 коп. РФ, с учетом НДС</w:t>
      </w:r>
      <w:r w:rsidR="00D17371">
        <w:rPr>
          <w:sz w:val="24"/>
          <w:szCs w:val="24"/>
        </w:rPr>
        <w:t>.</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647A83">
        <w:rPr>
          <w:bCs w:val="0"/>
          <w:sz w:val="24"/>
          <w:szCs w:val="24"/>
        </w:rPr>
        <w:fldChar w:fldCharType="begin"/>
      </w:r>
      <w:r w:rsidR="003F3A69">
        <w:rPr>
          <w:bCs w:val="0"/>
          <w:sz w:val="24"/>
          <w:szCs w:val="24"/>
        </w:rPr>
        <w:instrText xml:space="preserve"> REF _Ref55336310 \r \h </w:instrText>
      </w:r>
      <w:r w:rsidR="00647A83">
        <w:rPr>
          <w:bCs w:val="0"/>
          <w:sz w:val="24"/>
          <w:szCs w:val="24"/>
        </w:rPr>
      </w:r>
      <w:r w:rsidR="00647A83">
        <w:rPr>
          <w:bCs w:val="0"/>
          <w:sz w:val="24"/>
          <w:szCs w:val="24"/>
        </w:rPr>
        <w:fldChar w:fldCharType="separate"/>
      </w:r>
      <w:r w:rsidR="004F57CE">
        <w:rPr>
          <w:bCs w:val="0"/>
          <w:sz w:val="24"/>
          <w:szCs w:val="24"/>
        </w:rPr>
        <w:t>5.1</w:t>
      </w:r>
      <w:r w:rsidR="00647A83">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647A83">
        <w:rPr>
          <w:bCs w:val="0"/>
          <w:sz w:val="24"/>
          <w:szCs w:val="24"/>
        </w:rPr>
        <w:fldChar w:fldCharType="begin"/>
      </w:r>
      <w:r w:rsidR="003F3A69">
        <w:rPr>
          <w:bCs w:val="0"/>
          <w:sz w:val="24"/>
          <w:szCs w:val="24"/>
        </w:rPr>
        <w:instrText xml:space="preserve"> REF _Ref440271072 \r \h </w:instrText>
      </w:r>
      <w:r w:rsidR="00647A83">
        <w:rPr>
          <w:bCs w:val="0"/>
          <w:sz w:val="24"/>
          <w:szCs w:val="24"/>
        </w:rPr>
      </w:r>
      <w:r w:rsidR="00647A83">
        <w:rPr>
          <w:bCs w:val="0"/>
          <w:sz w:val="24"/>
          <w:szCs w:val="24"/>
        </w:rPr>
        <w:fldChar w:fldCharType="separate"/>
      </w:r>
      <w:r w:rsidR="004F57CE">
        <w:rPr>
          <w:bCs w:val="0"/>
          <w:sz w:val="24"/>
          <w:szCs w:val="24"/>
        </w:rPr>
        <w:t>5.2</w:t>
      </w:r>
      <w:r w:rsidR="00647A83">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647A83">
        <w:rPr>
          <w:bCs w:val="0"/>
          <w:sz w:val="24"/>
          <w:szCs w:val="24"/>
        </w:rPr>
        <w:fldChar w:fldCharType="begin"/>
      </w:r>
      <w:r w:rsidR="003F3A69">
        <w:rPr>
          <w:bCs w:val="0"/>
          <w:sz w:val="24"/>
          <w:szCs w:val="24"/>
        </w:rPr>
        <w:instrText xml:space="preserve"> REF _Ref306138385 \r \h </w:instrText>
      </w:r>
      <w:r w:rsidR="00647A83">
        <w:rPr>
          <w:bCs w:val="0"/>
          <w:sz w:val="24"/>
          <w:szCs w:val="24"/>
        </w:rPr>
      </w:r>
      <w:r w:rsidR="00647A83">
        <w:rPr>
          <w:bCs w:val="0"/>
          <w:sz w:val="24"/>
          <w:szCs w:val="24"/>
        </w:rPr>
        <w:fldChar w:fldCharType="separate"/>
      </w:r>
      <w:r w:rsidR="004F57CE">
        <w:rPr>
          <w:bCs w:val="0"/>
          <w:sz w:val="24"/>
          <w:szCs w:val="24"/>
        </w:rPr>
        <w:t>3.6.4</w:t>
      </w:r>
      <w:r w:rsidR="00647A83">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0" w:name="_Ref191386407"/>
      <w:bookmarkStart w:id="231" w:name="_Ref191386526"/>
      <w:bookmarkStart w:id="232" w:name="_Toc440357097"/>
      <w:bookmarkStart w:id="233" w:name="_Toc440359652"/>
      <w:bookmarkStart w:id="234" w:name="_Toc440632115"/>
      <w:bookmarkStart w:id="235" w:name="_Toc440875936"/>
      <w:bookmarkStart w:id="236" w:name="_Toc441130964"/>
      <w:bookmarkStart w:id="23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0"/>
      <w:bookmarkEnd w:id="231"/>
      <w:bookmarkEnd w:id="232"/>
      <w:bookmarkEnd w:id="233"/>
      <w:bookmarkEnd w:id="234"/>
      <w:bookmarkEnd w:id="235"/>
      <w:bookmarkEnd w:id="236"/>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8" w:name="_Ref93090116"/>
      <w:bookmarkStart w:id="239" w:name="_Ref191386482"/>
      <w:bookmarkStart w:id="240" w:name="_Ref440291364"/>
      <w:bookmarkEnd w:id="23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8"/>
      <w:r w:rsidRPr="00E71A48">
        <w:rPr>
          <w:bCs w:val="0"/>
          <w:sz w:val="24"/>
          <w:szCs w:val="24"/>
        </w:rPr>
        <w:t>:</w:t>
      </w:r>
      <w:bookmarkStart w:id="241" w:name="_Ref306004833"/>
      <w:bookmarkEnd w:id="23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 xml:space="preserve">индивидуальный </w:t>
      </w:r>
      <w:r w:rsidRPr="004F57CE">
        <w:rPr>
          <w:bCs w:val="0"/>
          <w:sz w:val="24"/>
          <w:szCs w:val="24"/>
        </w:rPr>
        <w:t>предприниматель</w:t>
      </w:r>
      <w:r w:rsidR="00E71628" w:rsidRPr="004F57CE">
        <w:rPr>
          <w:bCs w:val="0"/>
          <w:sz w:val="24"/>
          <w:szCs w:val="24"/>
        </w:rPr>
        <w:t>)</w:t>
      </w:r>
      <w:r w:rsidR="004F57CE" w:rsidRPr="004F57CE">
        <w:rPr>
          <w:sz w:val="24"/>
          <w:szCs w:val="24"/>
        </w:rPr>
        <w:t>, являющееся субъектом малого и среднего предпринимательства</w:t>
      </w:r>
      <w:r w:rsidR="004F57CE" w:rsidRPr="004F57CE">
        <w:rPr>
          <w:bCs w:val="0"/>
          <w:sz w:val="24"/>
          <w:szCs w:val="24"/>
        </w:rPr>
        <w:t xml:space="preserve">. </w:t>
      </w:r>
      <w:r w:rsidR="003F330D" w:rsidRPr="004F57CE">
        <w:rPr>
          <w:bCs w:val="0"/>
          <w:sz w:val="24"/>
          <w:szCs w:val="24"/>
        </w:rPr>
        <w:t>Привлечение</w:t>
      </w:r>
      <w:r w:rsidR="003F330D">
        <w:rPr>
          <w:bCs w:val="0"/>
          <w:sz w:val="24"/>
          <w:szCs w:val="24"/>
        </w:rPr>
        <w:t xml:space="preserve"> со</w:t>
      </w:r>
      <w:r w:rsidR="00036006" w:rsidRPr="000F4365">
        <w:rPr>
          <w:bCs w:val="0"/>
          <w:sz w:val="24"/>
          <w:szCs w:val="24"/>
        </w:rPr>
        <w:t xml:space="preserve">поставщиков в соответствии с пунктом </w:t>
      </w:r>
      <w:r w:rsidR="00647A83" w:rsidRPr="000F4365">
        <w:rPr>
          <w:bCs w:val="0"/>
          <w:sz w:val="24"/>
          <w:szCs w:val="24"/>
        </w:rPr>
        <w:fldChar w:fldCharType="begin"/>
      </w:r>
      <w:r w:rsidR="003F3A69" w:rsidRPr="000F4365">
        <w:rPr>
          <w:bCs w:val="0"/>
          <w:sz w:val="24"/>
          <w:szCs w:val="24"/>
        </w:rPr>
        <w:instrText xml:space="preserve"> REF _Ref440271628 \r \h </w:instrText>
      </w:r>
      <w:r w:rsidR="00647A83" w:rsidRPr="000F4365">
        <w:rPr>
          <w:bCs w:val="0"/>
          <w:sz w:val="24"/>
          <w:szCs w:val="24"/>
        </w:rPr>
      </w:r>
      <w:r w:rsidR="00647A83" w:rsidRPr="000F4365">
        <w:rPr>
          <w:bCs w:val="0"/>
          <w:sz w:val="24"/>
          <w:szCs w:val="24"/>
        </w:rPr>
        <w:fldChar w:fldCharType="separate"/>
      </w:r>
      <w:r w:rsidR="004F57CE">
        <w:rPr>
          <w:bCs w:val="0"/>
          <w:sz w:val="24"/>
          <w:szCs w:val="24"/>
        </w:rPr>
        <w:t>3.3.9</w:t>
      </w:r>
      <w:r w:rsidR="00647A83"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4F57CE" w:rsidRPr="004F57CE">
          <w:rPr>
            <w:bCs w:val="0"/>
            <w:sz w:val="24"/>
            <w:szCs w:val="24"/>
          </w:rPr>
          <w:t>3.3.10</w:t>
        </w:r>
      </w:fldSimple>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0"/>
      <w:bookmarkEnd w:id="241"/>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3" w:name="_Ref306032455"/>
      <w:r w:rsidRPr="00E71A48">
        <w:rPr>
          <w:bCs w:val="0"/>
          <w:color w:val="000000"/>
          <w:sz w:val="24"/>
          <w:szCs w:val="24"/>
        </w:rPr>
        <w:lastRenderedPageBreak/>
        <w:t xml:space="preserve">должен </w:t>
      </w:r>
      <w:bookmarkStart w:id="24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3"/>
      <w:bookmarkEnd w:id="24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5"/>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4F57CE"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w:t>
      </w:r>
      <w:r w:rsidRPr="004F57CE">
        <w:rPr>
          <w:sz w:val="24"/>
          <w:szCs w:val="24"/>
          <w:lang w:eastAsia="ru-RU"/>
        </w:rPr>
        <w:t>Документации по запросу предложений;</w:t>
      </w:r>
    </w:p>
    <w:p w:rsidR="004F57CE" w:rsidRPr="004F57CE" w:rsidRDefault="004F57CE" w:rsidP="004F57CE">
      <w:pPr>
        <w:numPr>
          <w:ilvl w:val="0"/>
          <w:numId w:val="21"/>
        </w:numPr>
        <w:suppressAutoHyphens w:val="0"/>
        <w:spacing w:line="264" w:lineRule="auto"/>
        <w:rPr>
          <w:sz w:val="24"/>
          <w:szCs w:val="24"/>
          <w:lang w:eastAsia="ru-RU"/>
        </w:rPr>
      </w:pPr>
      <w:r w:rsidRPr="004F57CE">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w:t>
      </w:r>
      <w:r w:rsidRPr="00CF39D0">
        <w:rPr>
          <w:color w:val="000000"/>
          <w:sz w:val="24"/>
          <w:szCs w:val="24"/>
        </w:rPr>
        <w:lastRenderedPageBreak/>
        <w:t>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аффилированности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6"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6"/>
      <w:bookmarkEnd w:id="247"/>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48"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8"/>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частника конфликта интересов и/или связей, носящих характер аффилированности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fldSimple w:instr=" REF _Ref440271993 \r \h  \* MERGEFORMAT ">
        <w:r w:rsidR="004F57CE" w:rsidRPr="004F57CE">
          <w:rPr>
            <w:sz w:val="24"/>
            <w:szCs w:val="24"/>
          </w:rPr>
          <w:t>5.9</w:t>
        </w:r>
      </w:fldSimple>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49"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647A83">
        <w:rPr>
          <w:sz w:val="24"/>
          <w:szCs w:val="24"/>
        </w:rPr>
        <w:fldChar w:fldCharType="begin"/>
      </w:r>
      <w:r w:rsidR="003F3A69">
        <w:rPr>
          <w:sz w:val="24"/>
          <w:szCs w:val="24"/>
        </w:rPr>
        <w:instrText xml:space="preserve"> REF _Ref440271964 \r \h </w:instrText>
      </w:r>
      <w:r w:rsidR="00647A83">
        <w:rPr>
          <w:sz w:val="24"/>
          <w:szCs w:val="24"/>
        </w:rPr>
      </w:r>
      <w:r w:rsidR="00647A83">
        <w:rPr>
          <w:sz w:val="24"/>
          <w:szCs w:val="24"/>
        </w:rPr>
        <w:fldChar w:fldCharType="separate"/>
      </w:r>
      <w:r w:rsidR="004F57CE">
        <w:rPr>
          <w:sz w:val="24"/>
          <w:szCs w:val="24"/>
        </w:rPr>
        <w:t>5.1.3</w:t>
      </w:r>
      <w:r w:rsidR="00647A83">
        <w:rPr>
          <w:sz w:val="24"/>
          <w:szCs w:val="24"/>
        </w:rPr>
        <w:fldChar w:fldCharType="end"/>
      </w:r>
      <w:r w:rsidR="00A600E3">
        <w:rPr>
          <w:sz w:val="24"/>
          <w:szCs w:val="24"/>
        </w:rPr>
        <w:t>)</w:t>
      </w:r>
      <w:r w:rsidRPr="00F82225">
        <w:rPr>
          <w:sz w:val="24"/>
          <w:szCs w:val="24"/>
        </w:rPr>
        <w:t>;</w:t>
      </w:r>
      <w:bookmarkEnd w:id="249"/>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647A83">
        <w:rPr>
          <w:sz w:val="24"/>
          <w:szCs w:val="24"/>
        </w:rPr>
        <w:fldChar w:fldCharType="begin"/>
      </w:r>
      <w:r w:rsidR="003F3A69">
        <w:rPr>
          <w:sz w:val="24"/>
          <w:szCs w:val="24"/>
        </w:rPr>
        <w:instrText xml:space="preserve"> REF _Ref440272035 \r \h </w:instrText>
      </w:r>
      <w:r w:rsidR="00647A83">
        <w:rPr>
          <w:sz w:val="24"/>
          <w:szCs w:val="24"/>
        </w:rPr>
      </w:r>
      <w:r w:rsidR="00647A83">
        <w:rPr>
          <w:sz w:val="24"/>
          <w:szCs w:val="24"/>
        </w:rPr>
        <w:fldChar w:fldCharType="separate"/>
      </w:r>
      <w:r w:rsidR="004F57CE">
        <w:rPr>
          <w:sz w:val="24"/>
          <w:szCs w:val="24"/>
        </w:rPr>
        <w:t>5.11</w:t>
      </w:r>
      <w:r w:rsidR="00647A83">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lastRenderedPageBreak/>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647A83">
        <w:rPr>
          <w:sz w:val="24"/>
          <w:szCs w:val="24"/>
        </w:rPr>
        <w:fldChar w:fldCharType="begin"/>
      </w:r>
      <w:r w:rsidR="003F3A69">
        <w:rPr>
          <w:sz w:val="24"/>
          <w:szCs w:val="24"/>
        </w:rPr>
        <w:instrText xml:space="preserve"> REF _Ref440272051 \r \h </w:instrText>
      </w:r>
      <w:r w:rsidR="00647A83">
        <w:rPr>
          <w:sz w:val="24"/>
          <w:szCs w:val="24"/>
        </w:rPr>
      </w:r>
      <w:r w:rsidR="00647A83">
        <w:rPr>
          <w:sz w:val="24"/>
          <w:szCs w:val="24"/>
        </w:rPr>
        <w:fldChar w:fldCharType="separate"/>
      </w:r>
      <w:r w:rsidR="004F57CE">
        <w:rPr>
          <w:sz w:val="24"/>
          <w:szCs w:val="24"/>
        </w:rPr>
        <w:t>5.12</w:t>
      </w:r>
      <w:r w:rsidR="00647A83">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w:t>
      </w:r>
      <w:r w:rsidR="00BC19F9" w:rsidRPr="00BC19F9">
        <w:rPr>
          <w:sz w:val="24"/>
          <w:szCs w:val="24"/>
        </w:rPr>
        <w:lastRenderedPageBreak/>
        <w:t>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50"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fldSimple w:instr=" REF _Ref440272119 \r \h  \* MERGEFORMAT ">
        <w:r w:rsidR="004F57CE" w:rsidRPr="004F57CE">
          <w:rPr>
            <w:sz w:val="24"/>
            <w:szCs w:val="24"/>
          </w:rPr>
          <w:t>5.6.1</w:t>
        </w:r>
      </w:fldSimple>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Word</w:t>
      </w:r>
      <w:r w:rsidR="00F82225" w:rsidRPr="006E10CC">
        <w:rPr>
          <w:sz w:val="24"/>
          <w:szCs w:val="24"/>
        </w:rPr>
        <w:t>;</w:t>
      </w:r>
      <w:bookmarkEnd w:id="250"/>
    </w:p>
    <w:p w:rsidR="00F82225" w:rsidRPr="00F74202" w:rsidRDefault="00F82225" w:rsidP="00BC19F9">
      <w:pPr>
        <w:widowControl w:val="0"/>
        <w:numPr>
          <w:ilvl w:val="0"/>
          <w:numId w:val="48"/>
        </w:numPr>
        <w:tabs>
          <w:tab w:val="left" w:pos="1260"/>
        </w:tabs>
        <w:autoSpaceDE w:val="0"/>
        <w:spacing w:line="264" w:lineRule="auto"/>
        <w:ind w:left="1276"/>
        <w:rPr>
          <w:sz w:val="24"/>
          <w:szCs w:val="24"/>
        </w:rPr>
      </w:pPr>
      <w:bookmarkStart w:id="251"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fldSimple w:instr=" REF _Ref440272147 \r \h  \* MERGEFORMAT ">
        <w:r w:rsidR="004F57CE" w:rsidRPr="004F57CE">
          <w:rPr>
            <w:sz w:val="24"/>
            <w:szCs w:val="24"/>
          </w:rPr>
          <w:t>5.6.2</w:t>
        </w:r>
      </w:fldSimple>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F74202">
        <w:rPr>
          <w:sz w:val="24"/>
          <w:szCs w:val="24"/>
        </w:rPr>
        <w:t xml:space="preserve"> в Российской Федерации»)</w:t>
      </w:r>
      <w:r w:rsidRPr="00F74202">
        <w:rPr>
          <w:sz w:val="24"/>
          <w:szCs w:val="24"/>
        </w:rPr>
        <w:t>;</w:t>
      </w:r>
      <w:bookmarkEnd w:id="251"/>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647A83">
        <w:rPr>
          <w:sz w:val="24"/>
          <w:szCs w:val="24"/>
        </w:rPr>
        <w:fldChar w:fldCharType="begin"/>
      </w:r>
      <w:r w:rsidR="003C2207">
        <w:rPr>
          <w:sz w:val="24"/>
          <w:szCs w:val="24"/>
        </w:rPr>
        <w:instrText xml:space="preserve"> REF _Ref55336378 \r \h </w:instrText>
      </w:r>
      <w:r w:rsidR="00647A83">
        <w:rPr>
          <w:sz w:val="24"/>
          <w:szCs w:val="24"/>
        </w:rPr>
      </w:r>
      <w:r w:rsidR="00647A83">
        <w:rPr>
          <w:sz w:val="24"/>
          <w:szCs w:val="24"/>
        </w:rPr>
        <w:fldChar w:fldCharType="separate"/>
      </w:r>
      <w:r w:rsidR="004F57CE">
        <w:rPr>
          <w:sz w:val="24"/>
          <w:szCs w:val="24"/>
        </w:rPr>
        <w:t>5.6.3.5</w:t>
      </w:r>
      <w:r w:rsidR="00647A83">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647A83">
        <w:rPr>
          <w:sz w:val="24"/>
          <w:szCs w:val="24"/>
        </w:rPr>
        <w:fldChar w:fldCharType="begin"/>
      </w:r>
      <w:r w:rsidR="003C2207">
        <w:rPr>
          <w:sz w:val="24"/>
          <w:szCs w:val="24"/>
        </w:rPr>
        <w:instrText xml:space="preserve"> REF _Ref55336398 \r \h </w:instrText>
      </w:r>
      <w:r w:rsidR="00647A83">
        <w:rPr>
          <w:sz w:val="24"/>
          <w:szCs w:val="24"/>
        </w:rPr>
      </w:r>
      <w:r w:rsidR="00647A83">
        <w:rPr>
          <w:sz w:val="24"/>
          <w:szCs w:val="24"/>
        </w:rPr>
        <w:fldChar w:fldCharType="separate"/>
      </w:r>
      <w:r w:rsidR="004F57CE">
        <w:rPr>
          <w:sz w:val="24"/>
          <w:szCs w:val="24"/>
        </w:rPr>
        <w:t>5.8</w:t>
      </w:r>
      <w:r w:rsidR="00647A83">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52"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647A83">
        <w:rPr>
          <w:sz w:val="24"/>
          <w:szCs w:val="24"/>
        </w:rPr>
        <w:fldChar w:fldCharType="begin"/>
      </w:r>
      <w:r w:rsidR="003C2207">
        <w:rPr>
          <w:sz w:val="24"/>
          <w:szCs w:val="24"/>
        </w:rPr>
        <w:instrText xml:space="preserve"> REF _Ref440272256 \r \h </w:instrText>
      </w:r>
      <w:r w:rsidR="00647A83">
        <w:rPr>
          <w:sz w:val="24"/>
          <w:szCs w:val="24"/>
        </w:rPr>
      </w:r>
      <w:r w:rsidR="00647A83">
        <w:rPr>
          <w:sz w:val="24"/>
          <w:szCs w:val="24"/>
        </w:rPr>
        <w:fldChar w:fldCharType="separate"/>
      </w:r>
      <w:r w:rsidR="004F57CE">
        <w:rPr>
          <w:sz w:val="24"/>
          <w:szCs w:val="24"/>
        </w:rPr>
        <w:t>5.13</w:t>
      </w:r>
      <w:r w:rsidR="00647A83">
        <w:rPr>
          <w:sz w:val="24"/>
          <w:szCs w:val="24"/>
        </w:rPr>
        <w:fldChar w:fldCharType="end"/>
      </w:r>
      <w:r>
        <w:rPr>
          <w:sz w:val="24"/>
          <w:szCs w:val="24"/>
        </w:rPr>
        <w:t>);</w:t>
      </w:r>
      <w:bookmarkEnd w:id="252"/>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fldSimple w:instr=" REF _Ref440272274 \r \h  \* MERGEFORMAT ">
        <w:r w:rsidR="004F57CE" w:rsidRPr="004F57CE">
          <w:rPr>
            <w:sz w:val="24"/>
            <w:szCs w:val="24"/>
          </w:rPr>
          <w:t>5.14</w:t>
        </w:r>
      </w:fldSimple>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lastRenderedPageBreak/>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w:t>
      </w:r>
      <w:r w:rsidRPr="00920CB0">
        <w:rPr>
          <w:sz w:val="24"/>
          <w:szCs w:val="24"/>
        </w:rPr>
        <w:lastRenderedPageBreak/>
        <w:t>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3" w:name="_Ref191386451"/>
      <w:bookmarkStart w:id="254" w:name="_Ref440271628"/>
      <w:bookmarkStart w:id="255" w:name="_Toc440357098"/>
      <w:bookmarkStart w:id="256" w:name="_Toc440359653"/>
      <w:bookmarkStart w:id="257" w:name="_Toc440632116"/>
      <w:bookmarkStart w:id="258" w:name="_Toc440875937"/>
      <w:bookmarkStart w:id="259" w:name="_Toc441130965"/>
      <w:r w:rsidRPr="00E71A48">
        <w:rPr>
          <w:szCs w:val="24"/>
        </w:rPr>
        <w:t xml:space="preserve">Привлечение </w:t>
      </w:r>
      <w:bookmarkEnd w:id="253"/>
      <w:r w:rsidR="005B074F" w:rsidRPr="00E71A48">
        <w:rPr>
          <w:szCs w:val="24"/>
        </w:rPr>
        <w:t>сопоставщиков</w:t>
      </w:r>
      <w:bookmarkEnd w:id="254"/>
      <w:bookmarkEnd w:id="255"/>
      <w:bookmarkEnd w:id="256"/>
      <w:bookmarkEnd w:id="257"/>
      <w:bookmarkEnd w:id="258"/>
      <w:bookmarkEnd w:id="259"/>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0" w:name="_Ref191386461"/>
      <w:bookmarkStart w:id="261" w:name="_Toc440357099"/>
      <w:bookmarkStart w:id="262" w:name="_Toc440359654"/>
      <w:bookmarkStart w:id="263" w:name="_Toc440632117"/>
      <w:bookmarkStart w:id="264" w:name="_Toc440875938"/>
      <w:bookmarkStart w:id="265"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0"/>
      <w:bookmarkEnd w:id="261"/>
      <w:bookmarkEnd w:id="262"/>
      <w:bookmarkEnd w:id="263"/>
      <w:bookmarkEnd w:id="264"/>
      <w:bookmarkEnd w:id="265"/>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4F57CE" w:rsidRPr="004F57CE">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4F57CE" w:rsidRPr="004F57CE">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647A83">
        <w:rPr>
          <w:bCs w:val="0"/>
          <w:sz w:val="24"/>
          <w:szCs w:val="24"/>
        </w:rPr>
        <w:fldChar w:fldCharType="begin"/>
      </w:r>
      <w:r w:rsidR="000F4365">
        <w:rPr>
          <w:bCs w:val="0"/>
          <w:sz w:val="24"/>
          <w:szCs w:val="24"/>
        </w:rPr>
        <w:instrText xml:space="preserve"> REF _Ref440291364 \r \h </w:instrText>
      </w:r>
      <w:r w:rsidR="00647A83">
        <w:rPr>
          <w:bCs w:val="0"/>
          <w:sz w:val="24"/>
          <w:szCs w:val="24"/>
        </w:rPr>
      </w:r>
      <w:r w:rsidR="00647A83">
        <w:rPr>
          <w:bCs w:val="0"/>
          <w:sz w:val="24"/>
          <w:szCs w:val="24"/>
        </w:rPr>
        <w:fldChar w:fldCharType="separate"/>
      </w:r>
      <w:r w:rsidR="004F57CE">
        <w:rPr>
          <w:bCs w:val="0"/>
          <w:sz w:val="24"/>
          <w:szCs w:val="24"/>
        </w:rPr>
        <w:t>3.3.8.1</w:t>
      </w:r>
      <w:r w:rsidR="00647A83">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xml:space="preserve">, и </w:t>
      </w:r>
      <w:r w:rsidRPr="00E71A48">
        <w:rPr>
          <w:bCs w:val="0"/>
          <w:sz w:val="24"/>
          <w:szCs w:val="24"/>
        </w:rPr>
        <w:lastRenderedPageBreak/>
        <w:t>отвечающее следующим требованиям:</w:t>
      </w:r>
      <w:bookmarkEnd w:id="2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8"/>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4F57CE" w:rsidRPr="004F57CE">
          <w:rPr>
            <w:bCs w:val="0"/>
            <w:sz w:val="24"/>
            <w:szCs w:val="24"/>
            <w:lang w:val="en-US"/>
          </w:rPr>
          <w:t>a</w:t>
        </w:r>
        <w:r w:rsidR="004F57CE" w:rsidRPr="004F57CE">
          <w:rPr>
            <w:bCs w:val="0"/>
            <w:sz w:val="24"/>
            <w:szCs w:val="24"/>
          </w:rPr>
          <w:t>)</w:t>
        </w:r>
      </w:fldSimple>
      <w:r w:rsidRPr="00E71A48">
        <w:rPr>
          <w:bCs w:val="0"/>
          <w:sz w:val="24"/>
          <w:szCs w:val="24"/>
        </w:rPr>
        <w:t xml:space="preserve">- </w:t>
      </w:r>
      <w:fldSimple w:instr=" REF _Ref307563262 \r \h  \* MERGEFORMAT ">
        <w:r w:rsidR="004F57CE" w:rsidRPr="004F57CE">
          <w:rPr>
            <w:bCs w:val="0"/>
            <w:sz w:val="24"/>
            <w:szCs w:val="24"/>
            <w:lang w:val="en-US"/>
          </w:rPr>
          <w:t>g</w:t>
        </w:r>
        <w:r w:rsidR="004F57CE" w:rsidRPr="004F57CE">
          <w:rPr>
            <w:bCs w:val="0"/>
            <w:sz w:val="24"/>
            <w:szCs w:val="24"/>
          </w:rPr>
          <w:t>)</w:t>
        </w:r>
      </w:fldSimple>
      <w:r w:rsidRPr="00E71A48">
        <w:rPr>
          <w:bCs w:val="0"/>
          <w:sz w:val="24"/>
          <w:szCs w:val="24"/>
        </w:rPr>
        <w:t xml:space="preserve">п. </w:t>
      </w:r>
      <w:fldSimple w:instr=" REF _Ref306032591 \r \h  \* MERGEFORMAT ">
        <w:r w:rsidR="004F57CE" w:rsidRPr="004F57CE">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647A83">
        <w:rPr>
          <w:sz w:val="24"/>
          <w:szCs w:val="24"/>
        </w:rPr>
        <w:fldChar w:fldCharType="begin"/>
      </w:r>
      <w:r w:rsidR="000F4365">
        <w:rPr>
          <w:bCs w:val="0"/>
          <w:sz w:val="24"/>
          <w:szCs w:val="24"/>
        </w:rPr>
        <w:instrText xml:space="preserve"> REF _Ref303669127 \r \h </w:instrText>
      </w:r>
      <w:r w:rsidR="00647A83">
        <w:rPr>
          <w:sz w:val="24"/>
          <w:szCs w:val="24"/>
        </w:rPr>
      </w:r>
      <w:r w:rsidR="00647A83">
        <w:rPr>
          <w:sz w:val="24"/>
          <w:szCs w:val="24"/>
        </w:rPr>
        <w:fldChar w:fldCharType="separate"/>
      </w:r>
      <w:r w:rsidR="004F57CE">
        <w:rPr>
          <w:bCs w:val="0"/>
          <w:sz w:val="24"/>
          <w:szCs w:val="24"/>
        </w:rPr>
        <w:t>3.3.8.2</w:t>
      </w:r>
      <w:r w:rsidR="00647A83">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647A83">
        <w:rPr>
          <w:bCs w:val="0"/>
          <w:sz w:val="24"/>
          <w:szCs w:val="24"/>
        </w:rPr>
        <w:fldChar w:fldCharType="begin"/>
      </w:r>
      <w:r w:rsidR="003C2207">
        <w:rPr>
          <w:bCs w:val="0"/>
          <w:sz w:val="24"/>
          <w:szCs w:val="24"/>
        </w:rPr>
        <w:instrText xml:space="preserve"> REF _Ref440272510 \r \h </w:instrText>
      </w:r>
      <w:r w:rsidR="00647A83">
        <w:rPr>
          <w:bCs w:val="0"/>
          <w:sz w:val="24"/>
          <w:szCs w:val="24"/>
        </w:rPr>
      </w:r>
      <w:r w:rsidR="00647A83">
        <w:rPr>
          <w:bCs w:val="0"/>
          <w:sz w:val="24"/>
          <w:szCs w:val="24"/>
        </w:rPr>
        <w:fldChar w:fldCharType="separate"/>
      </w:r>
      <w:r w:rsidR="004F57CE">
        <w:rPr>
          <w:bCs w:val="0"/>
          <w:sz w:val="24"/>
          <w:szCs w:val="24"/>
        </w:rPr>
        <w:t>5.15</w:t>
      </w:r>
      <w:r w:rsidR="00647A83">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lastRenderedPageBreak/>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647A83">
        <w:rPr>
          <w:bCs w:val="0"/>
          <w:sz w:val="24"/>
          <w:szCs w:val="24"/>
        </w:rPr>
        <w:fldChar w:fldCharType="begin"/>
      </w:r>
      <w:r w:rsidR="000F4365">
        <w:rPr>
          <w:bCs w:val="0"/>
          <w:sz w:val="24"/>
          <w:szCs w:val="24"/>
        </w:rPr>
        <w:instrText xml:space="preserve"> REF _Ref440291364 \r \h </w:instrText>
      </w:r>
      <w:r w:rsidR="00647A83">
        <w:rPr>
          <w:bCs w:val="0"/>
          <w:sz w:val="24"/>
          <w:szCs w:val="24"/>
        </w:rPr>
      </w:r>
      <w:r w:rsidR="00647A83">
        <w:rPr>
          <w:bCs w:val="0"/>
          <w:sz w:val="24"/>
          <w:szCs w:val="24"/>
        </w:rPr>
        <w:fldChar w:fldCharType="separate"/>
      </w:r>
      <w:r w:rsidR="004F57CE">
        <w:rPr>
          <w:bCs w:val="0"/>
          <w:sz w:val="24"/>
          <w:szCs w:val="24"/>
        </w:rPr>
        <w:t>3.3.8.1</w:t>
      </w:r>
      <w:r w:rsidR="00647A83">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69" w:name="_Ref306114966"/>
      <w:bookmarkStart w:id="270" w:name="_Toc440357100"/>
      <w:bookmarkStart w:id="271" w:name="_Toc440359655"/>
      <w:bookmarkStart w:id="272" w:name="_Toc440632118"/>
      <w:bookmarkStart w:id="273" w:name="_Toc440875939"/>
      <w:bookmarkStart w:id="274" w:name="_Toc441130967"/>
      <w:r w:rsidRPr="00E71A48">
        <w:rPr>
          <w:szCs w:val="24"/>
        </w:rPr>
        <w:t>Разъяснение Документации по запросу предложений</w:t>
      </w:r>
      <w:bookmarkEnd w:id="269"/>
      <w:bookmarkEnd w:id="270"/>
      <w:bookmarkEnd w:id="271"/>
      <w:bookmarkEnd w:id="272"/>
      <w:bookmarkEnd w:id="273"/>
      <w:bookmarkEnd w:id="274"/>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fldSimple w:instr=" REF _Ref440969765 \r \h  \* MERGEFORMAT ">
        <w:r w:rsidR="004F57CE" w:rsidRPr="004F57CE">
          <w:rPr>
            <w:bCs w:val="0"/>
            <w:iCs/>
            <w:sz w:val="24"/>
            <w:szCs w:val="24"/>
          </w:rPr>
          <w:t>3.3.12</w:t>
        </w:r>
      </w:fldSimple>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fldSimple w:instr=" REF _Ref440289401 \r \h  \* MERGEFORMAT ">
        <w:r w:rsidR="004F57CE" w:rsidRPr="004F57CE">
          <w:rPr>
            <w:bCs w:val="0"/>
            <w:iCs/>
            <w:sz w:val="24"/>
            <w:szCs w:val="24"/>
          </w:rPr>
          <w:t>3.3.13</w:t>
        </w:r>
      </w:fldSimple>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5" w:name="_Toc440357101"/>
      <w:bookmarkStart w:id="276" w:name="_Toc440359656"/>
      <w:bookmarkStart w:id="277" w:name="_Toc440632119"/>
      <w:bookmarkStart w:id="278" w:name="_Toc440875940"/>
      <w:bookmarkStart w:id="279" w:name="_Ref440969765"/>
      <w:bookmarkStart w:id="280" w:name="_Toc441130968"/>
      <w:r w:rsidRPr="00E71A48">
        <w:rPr>
          <w:szCs w:val="24"/>
        </w:rPr>
        <w:t>Внесение изменений в Документацию по запросу предложений.</w:t>
      </w:r>
      <w:bookmarkEnd w:id="275"/>
      <w:bookmarkEnd w:id="276"/>
      <w:bookmarkEnd w:id="277"/>
      <w:bookmarkEnd w:id="278"/>
      <w:bookmarkEnd w:id="279"/>
      <w:bookmarkEnd w:id="280"/>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1" w:name="_Ref440289401"/>
      <w:bookmarkStart w:id="282" w:name="_Toc440357102"/>
      <w:bookmarkStart w:id="283" w:name="_Toc440359657"/>
      <w:bookmarkStart w:id="284" w:name="_Toc440632120"/>
      <w:bookmarkStart w:id="285" w:name="_Toc440875941"/>
      <w:bookmarkStart w:id="286" w:name="_Toc441130969"/>
      <w:r w:rsidRPr="00E71A48">
        <w:rPr>
          <w:szCs w:val="24"/>
        </w:rPr>
        <w:t>Продление срока окончания приема Заявок</w:t>
      </w:r>
      <w:bookmarkEnd w:id="281"/>
      <w:bookmarkEnd w:id="282"/>
      <w:bookmarkEnd w:id="283"/>
      <w:bookmarkEnd w:id="284"/>
      <w:bookmarkEnd w:id="285"/>
      <w:bookmarkEnd w:id="286"/>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7" w:name="_Ref191386249"/>
    </w:p>
    <w:p w:rsidR="00AC1995" w:rsidRPr="00E71A48" w:rsidRDefault="00AC1995" w:rsidP="00E71A48">
      <w:pPr>
        <w:pStyle w:val="3"/>
        <w:spacing w:line="264" w:lineRule="auto"/>
        <w:rPr>
          <w:szCs w:val="24"/>
          <w:lang w:eastAsia="ru-RU"/>
        </w:rPr>
      </w:pPr>
      <w:bookmarkStart w:id="288" w:name="_Toc299701566"/>
      <w:bookmarkStart w:id="289" w:name="_Ref306176386"/>
      <w:bookmarkStart w:id="290" w:name="_Ref440285128"/>
      <w:bookmarkStart w:id="291" w:name="_Toc440357103"/>
      <w:bookmarkStart w:id="292" w:name="_Toc440359658"/>
      <w:bookmarkStart w:id="293" w:name="_Toc440632121"/>
      <w:bookmarkStart w:id="294" w:name="_Toc440875942"/>
      <w:bookmarkStart w:id="295" w:name="_Toc441130970"/>
      <w:r w:rsidRPr="00E71A48">
        <w:rPr>
          <w:bCs w:val="0"/>
          <w:szCs w:val="24"/>
          <w:lang w:eastAsia="ru-RU"/>
        </w:rPr>
        <w:lastRenderedPageBreak/>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bookmarkStart w:id="296" w:name="_GoBack"/>
      <w:bookmarkEnd w:id="296"/>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288"/>
      <w:bookmarkEnd w:id="289"/>
      <w:bookmarkEnd w:id="290"/>
      <w:bookmarkEnd w:id="291"/>
      <w:bookmarkEnd w:id="292"/>
      <w:bookmarkEnd w:id="293"/>
      <w:bookmarkEnd w:id="294"/>
      <w:bookmarkEnd w:id="295"/>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7"/>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647A83">
        <w:rPr>
          <w:bCs w:val="0"/>
          <w:sz w:val="24"/>
          <w:szCs w:val="24"/>
          <w:lang w:eastAsia="ru-RU"/>
        </w:rPr>
        <w:fldChar w:fldCharType="begin"/>
      </w:r>
      <w:r w:rsidR="003C2207">
        <w:rPr>
          <w:bCs w:val="0"/>
          <w:sz w:val="24"/>
          <w:szCs w:val="24"/>
          <w:lang w:eastAsia="ru-RU"/>
        </w:rPr>
        <w:instrText xml:space="preserve"> REF _Ref440272678 \r \h </w:instrText>
      </w:r>
      <w:r w:rsidR="00647A83">
        <w:rPr>
          <w:bCs w:val="0"/>
          <w:sz w:val="24"/>
          <w:szCs w:val="24"/>
          <w:lang w:eastAsia="ru-RU"/>
        </w:rPr>
      </w:r>
      <w:r w:rsidR="00647A83">
        <w:rPr>
          <w:bCs w:val="0"/>
          <w:sz w:val="24"/>
          <w:szCs w:val="24"/>
          <w:lang w:eastAsia="ru-RU"/>
        </w:rPr>
        <w:fldChar w:fldCharType="separate"/>
      </w:r>
      <w:r w:rsidR="004F57CE">
        <w:rPr>
          <w:bCs w:val="0"/>
          <w:sz w:val="24"/>
          <w:szCs w:val="24"/>
          <w:lang w:eastAsia="ru-RU"/>
        </w:rPr>
        <w:t>5.13</w:t>
      </w:r>
      <w:r w:rsidR="00647A83">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8" w:name="_Ref307586570"/>
      <w:r w:rsidRPr="00E71A48">
        <w:rPr>
          <w:bCs w:val="0"/>
          <w:sz w:val="24"/>
          <w:szCs w:val="24"/>
        </w:rPr>
        <w:t>В соглашении о неустойке должно быть указано</w:t>
      </w:r>
      <w:bookmarkStart w:id="299"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8"/>
      <w:bookmarkEnd w:id="299"/>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4F57CE" w:rsidRPr="004F57CE">
          <w:rPr>
            <w:bCs w:val="0"/>
            <w:sz w:val="24"/>
            <w:szCs w:val="24"/>
          </w:rPr>
          <w:t>3.3.4</w:t>
        </w:r>
      </w:fldSimple>
      <w:r w:rsidRPr="00E71A48">
        <w:rPr>
          <w:bCs w:val="0"/>
          <w:sz w:val="24"/>
          <w:szCs w:val="24"/>
        </w:rPr>
        <w:t xml:space="preserve">) после истечения срока окончания подачи заявок (п. </w:t>
      </w:r>
      <w:r w:rsidR="00647A83">
        <w:rPr>
          <w:sz w:val="24"/>
          <w:szCs w:val="24"/>
        </w:rPr>
        <w:fldChar w:fldCharType="begin"/>
      </w:r>
      <w:r w:rsidR="00065ED6">
        <w:rPr>
          <w:bCs w:val="0"/>
          <w:sz w:val="24"/>
          <w:szCs w:val="24"/>
        </w:rPr>
        <w:instrText xml:space="preserve"> REF _Ref440289953 \r \h </w:instrText>
      </w:r>
      <w:r w:rsidR="00647A83">
        <w:rPr>
          <w:sz w:val="24"/>
          <w:szCs w:val="24"/>
        </w:rPr>
      </w:r>
      <w:r w:rsidR="00647A83">
        <w:rPr>
          <w:sz w:val="24"/>
          <w:szCs w:val="24"/>
        </w:rPr>
        <w:fldChar w:fldCharType="separate"/>
      </w:r>
      <w:r w:rsidR="004F57CE">
        <w:rPr>
          <w:bCs w:val="0"/>
          <w:sz w:val="24"/>
          <w:szCs w:val="24"/>
        </w:rPr>
        <w:t>3.4.1.3</w:t>
      </w:r>
      <w:r w:rsidR="00647A83">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647A83">
        <w:rPr>
          <w:bCs w:val="0"/>
          <w:sz w:val="24"/>
          <w:szCs w:val="24"/>
        </w:rPr>
        <w:fldChar w:fldCharType="begin"/>
      </w:r>
      <w:r w:rsidR="00414CAF">
        <w:rPr>
          <w:bCs w:val="0"/>
          <w:sz w:val="24"/>
          <w:szCs w:val="24"/>
        </w:rPr>
        <w:instrText xml:space="preserve"> REF _Ref303683929 \r \h </w:instrText>
      </w:r>
      <w:r w:rsidR="00647A83">
        <w:rPr>
          <w:bCs w:val="0"/>
          <w:sz w:val="24"/>
          <w:szCs w:val="24"/>
        </w:rPr>
      </w:r>
      <w:r w:rsidR="00647A83">
        <w:rPr>
          <w:bCs w:val="0"/>
          <w:sz w:val="24"/>
          <w:szCs w:val="24"/>
        </w:rPr>
        <w:fldChar w:fldCharType="separate"/>
      </w:r>
      <w:r w:rsidR="004F57CE">
        <w:rPr>
          <w:bCs w:val="0"/>
          <w:sz w:val="24"/>
          <w:szCs w:val="24"/>
        </w:rPr>
        <w:t>3.10</w:t>
      </w:r>
      <w:r w:rsidR="00647A83">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0" w:name="_Ref307563802"/>
      <w:r w:rsidRPr="00E71A48">
        <w:rPr>
          <w:bCs w:val="0"/>
          <w:sz w:val="24"/>
          <w:szCs w:val="24"/>
        </w:rPr>
        <w:t xml:space="preserve">В случаях, указанных в п. </w:t>
      </w:r>
      <w:fldSimple w:instr=" REF _Ref305753174 \r \h  \* MERGEFORMAT ">
        <w:r w:rsidR="004F57CE" w:rsidRPr="004F57CE">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00"/>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1" w:name="_Ref299109207"/>
      <w:bookmarkStart w:id="302"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1"/>
      <w:bookmarkEnd w:id="302"/>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fldSimple w:instr=" REF _Ref440272256 \r \h  \* MERGEFORMAT ">
        <w:r w:rsidR="004F57CE" w:rsidRPr="004F57CE">
          <w:rPr>
            <w:bCs w:val="0"/>
            <w:sz w:val="24"/>
            <w:szCs w:val="24"/>
            <w:lang w:eastAsia="ru-RU"/>
          </w:rPr>
          <w:t>5.13</w:t>
        </w:r>
      </w:fldSimple>
      <w:r w:rsidRPr="008D1B83">
        <w:rPr>
          <w:bCs w:val="0"/>
          <w:sz w:val="24"/>
          <w:szCs w:val="24"/>
        </w:rPr>
        <w:t xml:space="preserve">), а также Расписку сдачи-приемки </w:t>
      </w:r>
      <w:r w:rsidRPr="00D17371">
        <w:rPr>
          <w:bCs w:val="0"/>
          <w:sz w:val="24"/>
          <w:szCs w:val="24"/>
        </w:rPr>
        <w:t xml:space="preserve">соглашения о неустойке, подготовленную по </w:t>
      </w:r>
      <w:r w:rsidRPr="00D17371">
        <w:rPr>
          <w:bCs w:val="0"/>
          <w:spacing w:val="-1"/>
          <w:sz w:val="24"/>
          <w:szCs w:val="24"/>
        </w:rPr>
        <w:t xml:space="preserve">форме и в соответствии с инструкциями, приведенными в настоящей Документации </w:t>
      </w:r>
      <w:r w:rsidRPr="00D17371">
        <w:rPr>
          <w:bCs w:val="0"/>
          <w:sz w:val="24"/>
          <w:szCs w:val="24"/>
        </w:rPr>
        <w:t>(</w:t>
      </w:r>
      <w:r w:rsidRPr="00D17371">
        <w:rPr>
          <w:bCs w:val="0"/>
          <w:sz w:val="24"/>
          <w:szCs w:val="24"/>
          <w:lang w:eastAsia="ru-RU"/>
        </w:rPr>
        <w:t xml:space="preserve">подраздел </w:t>
      </w:r>
      <w:fldSimple w:instr=" REF _Ref441574460 \r \h  \* MERGEFORMAT ">
        <w:r w:rsidR="004F57CE" w:rsidRPr="004F57CE">
          <w:rPr>
            <w:bCs w:val="0"/>
            <w:sz w:val="24"/>
            <w:szCs w:val="24"/>
            <w:lang w:eastAsia="ru-RU"/>
          </w:rPr>
          <w:t>5.16</w:t>
        </w:r>
      </w:fldSimple>
      <w:r w:rsidRPr="00D17371">
        <w:rPr>
          <w:bCs w:val="0"/>
          <w:sz w:val="24"/>
          <w:szCs w:val="24"/>
        </w:rPr>
        <w:t xml:space="preserve">), в срок не позднее даты и времени окончания приема заявок, указанных в пункте </w:t>
      </w:r>
      <w:fldSimple w:instr=" REF _Ref440289953 \r \h  \* MERGEFORMAT ">
        <w:r w:rsidR="004F57CE" w:rsidRPr="004F57CE">
          <w:rPr>
            <w:bCs w:val="0"/>
            <w:sz w:val="24"/>
            <w:szCs w:val="24"/>
          </w:rPr>
          <w:t>3.4.1.3</w:t>
        </w:r>
      </w:fldSimple>
      <w:r w:rsidRPr="00D17371">
        <w:rPr>
          <w:bCs w:val="0"/>
          <w:sz w:val="24"/>
          <w:szCs w:val="24"/>
        </w:rPr>
        <w:t xml:space="preserve"> настоящей Документации, по адресу: </w:t>
      </w:r>
      <w:r w:rsidR="00D12816" w:rsidRPr="00D17371">
        <w:rPr>
          <w:bCs w:val="0"/>
          <w:sz w:val="24"/>
          <w:szCs w:val="24"/>
        </w:rPr>
        <w:t>РФ, 127018, г. Москва, ул. 2-я Ямская, дом 4, каб. №303, исполнительный сотрудник – Лазарева Татьяна Валентиновна (либо Фарафонтова Дарья Сергеевна), контактный телефон (495) 747-92-92</w:t>
      </w:r>
      <w:r w:rsidRPr="00D17371">
        <w:rPr>
          <w:bCs w:val="0"/>
          <w:sz w:val="24"/>
          <w:szCs w:val="24"/>
        </w:rPr>
        <w:t>. Оригинал соглашения о неустойке должен быть надежно запечатан в конверт, на котором</w:t>
      </w:r>
      <w:r w:rsidRPr="008D1B83">
        <w:rPr>
          <w:bCs w:val="0"/>
          <w:sz w:val="24"/>
          <w:szCs w:val="24"/>
        </w:rPr>
        <w:t xml:space="preserve">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fldSimple w:instr=" REF _Ref191386085 \r \h  \* MERGEFORMAT ">
        <w:r w:rsidR="004F57CE" w:rsidRPr="004F57CE">
          <w:rPr>
            <w:sz w:val="24"/>
            <w:szCs w:val="24"/>
          </w:rPr>
          <w:t>1.1.1</w:t>
        </w:r>
      </w:fldSimple>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fldSimple w:instr=" REF _Ref303323780 \r \h  \* MERGEFORMAT ">
        <w:r w:rsidR="004F57CE" w:rsidRPr="004F57CE">
          <w:rPr>
            <w:sz w:val="24"/>
            <w:szCs w:val="24"/>
          </w:rPr>
          <w:t>1.1.4</w:t>
        </w:r>
      </w:fldSimple>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w:t>
      </w:r>
      <w:r w:rsidRPr="008D1B83">
        <w:rPr>
          <w:sz w:val="24"/>
          <w:szCs w:val="24"/>
        </w:rPr>
        <w:lastRenderedPageBreak/>
        <w:t xml:space="preserve">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647A83">
        <w:rPr>
          <w:sz w:val="24"/>
          <w:szCs w:val="24"/>
        </w:rPr>
        <w:fldChar w:fldCharType="begin"/>
      </w:r>
      <w:r>
        <w:rPr>
          <w:sz w:val="24"/>
          <w:szCs w:val="24"/>
        </w:rPr>
        <w:instrText xml:space="preserve"> REF _Ref442188624 \r \h </w:instrText>
      </w:r>
      <w:r w:rsidR="00647A83">
        <w:rPr>
          <w:sz w:val="24"/>
          <w:szCs w:val="24"/>
        </w:rPr>
      </w:r>
      <w:r w:rsidR="00647A83">
        <w:rPr>
          <w:sz w:val="24"/>
          <w:szCs w:val="24"/>
        </w:rPr>
        <w:fldChar w:fldCharType="separate"/>
      </w:r>
      <w:r w:rsidR="004F57CE">
        <w:rPr>
          <w:sz w:val="24"/>
          <w:szCs w:val="24"/>
        </w:rPr>
        <w:t>3.3.14.9</w:t>
      </w:r>
      <w:r w:rsidR="00647A83">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3"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3"/>
    </w:p>
    <w:p w:rsidR="00717F60" w:rsidRPr="00E71A48" w:rsidRDefault="00717F60" w:rsidP="00E71A48">
      <w:pPr>
        <w:pStyle w:val="2"/>
        <w:tabs>
          <w:tab w:val="clear" w:pos="0"/>
          <w:tab w:val="clear" w:pos="1700"/>
          <w:tab w:val="num" w:pos="709"/>
        </w:tabs>
        <w:spacing w:line="264" w:lineRule="auto"/>
      </w:pPr>
      <w:bookmarkStart w:id="304" w:name="_Ref305973214"/>
      <w:bookmarkStart w:id="305" w:name="_Toc441130971"/>
      <w:r w:rsidRPr="00E71A48">
        <w:t>Подача Заявок и их прием</w:t>
      </w:r>
      <w:bookmarkStart w:id="306" w:name="_Ref56229451"/>
      <w:bookmarkEnd w:id="287"/>
      <w:bookmarkEnd w:id="304"/>
      <w:bookmarkEnd w:id="305"/>
    </w:p>
    <w:p w:rsidR="00717F60" w:rsidRPr="00E71A48" w:rsidRDefault="00717F60" w:rsidP="00E71A48">
      <w:pPr>
        <w:pStyle w:val="3"/>
        <w:spacing w:line="264" w:lineRule="auto"/>
        <w:rPr>
          <w:szCs w:val="24"/>
        </w:rPr>
      </w:pPr>
      <w:bookmarkStart w:id="307" w:name="_Toc439323707"/>
      <w:bookmarkStart w:id="308" w:name="_Toc440357105"/>
      <w:bookmarkStart w:id="309" w:name="_Toc440359660"/>
      <w:bookmarkStart w:id="310" w:name="_Toc440632123"/>
      <w:bookmarkStart w:id="311" w:name="_Toc440875944"/>
      <w:bookmarkStart w:id="312" w:name="_Toc441130972"/>
      <w:r w:rsidRPr="00E71A48">
        <w:rPr>
          <w:szCs w:val="24"/>
        </w:rPr>
        <w:t>Подача Заявок через ЭТП</w:t>
      </w:r>
      <w:bookmarkEnd w:id="307"/>
      <w:bookmarkEnd w:id="308"/>
      <w:bookmarkEnd w:id="309"/>
      <w:bookmarkEnd w:id="310"/>
      <w:bookmarkEnd w:id="311"/>
      <w:bookmarkEnd w:id="312"/>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Word)</w:t>
      </w:r>
      <w:r w:rsidRPr="006E10CC">
        <w:rPr>
          <w:bCs w:val="0"/>
          <w:sz w:val="24"/>
          <w:szCs w:val="24"/>
        </w:rPr>
        <w:t xml:space="preserve"> в доступном для прочтения формате (предпочтительнее формат *.pdf,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D17371"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3" w:name="_Ref440289953"/>
      <w:r w:rsidRPr="00D17371">
        <w:rPr>
          <w:bCs w:val="0"/>
          <w:sz w:val="24"/>
          <w:szCs w:val="24"/>
        </w:rPr>
        <w:t>Заявк</w:t>
      </w:r>
      <w:r w:rsidR="00717F60" w:rsidRPr="00D17371">
        <w:rPr>
          <w:bCs w:val="0"/>
          <w:sz w:val="24"/>
          <w:szCs w:val="24"/>
        </w:rPr>
        <w:t xml:space="preserve">и на ЭТП могут быть поданы до </w:t>
      </w:r>
      <w:r w:rsidR="002B5044" w:rsidRPr="00D17371">
        <w:rPr>
          <w:b/>
          <w:bCs w:val="0"/>
          <w:sz w:val="24"/>
          <w:szCs w:val="24"/>
        </w:rPr>
        <w:t xml:space="preserve">12 часов 00 минут </w:t>
      </w:r>
      <w:r w:rsidR="00D17371" w:rsidRPr="00D17371">
        <w:rPr>
          <w:b/>
          <w:bCs w:val="0"/>
          <w:sz w:val="24"/>
          <w:szCs w:val="24"/>
        </w:rPr>
        <w:t>14</w:t>
      </w:r>
      <w:r w:rsidR="002B5044" w:rsidRPr="00D17371">
        <w:rPr>
          <w:b/>
          <w:bCs w:val="0"/>
          <w:sz w:val="24"/>
          <w:szCs w:val="24"/>
        </w:rPr>
        <w:t xml:space="preserve"> </w:t>
      </w:r>
      <w:r w:rsidR="00D17371" w:rsidRPr="00D17371">
        <w:rPr>
          <w:b/>
          <w:bCs w:val="0"/>
          <w:sz w:val="24"/>
          <w:szCs w:val="24"/>
        </w:rPr>
        <w:t>марта</w:t>
      </w:r>
      <w:r w:rsidR="002B5044" w:rsidRPr="00D17371">
        <w:rPr>
          <w:b/>
          <w:bCs w:val="0"/>
          <w:sz w:val="24"/>
          <w:szCs w:val="24"/>
        </w:rPr>
        <w:t xml:space="preserve"> 2016 года</w:t>
      </w:r>
      <w:r w:rsidR="00BC2634" w:rsidRPr="00D17371">
        <w:rPr>
          <w:b/>
          <w:bCs w:val="0"/>
          <w:sz w:val="24"/>
          <w:szCs w:val="24"/>
        </w:rPr>
        <w:t xml:space="preserve">, </w:t>
      </w:r>
      <w:r w:rsidR="00BC2634" w:rsidRPr="00D17371">
        <w:rPr>
          <w:bCs w:val="0"/>
          <w:sz w:val="24"/>
          <w:szCs w:val="24"/>
        </w:rPr>
        <w:t xml:space="preserve">при этом предложенная Участником в Письме о подаче оферты </w:t>
      </w:r>
      <w:r w:rsidR="00BC2634" w:rsidRPr="00D17371">
        <w:rPr>
          <w:bCs w:val="0"/>
          <w:spacing w:val="-2"/>
          <w:sz w:val="24"/>
          <w:szCs w:val="24"/>
        </w:rPr>
        <w:t>(под</w:t>
      </w:r>
      <w:r w:rsidR="00BC2634" w:rsidRPr="00D17371">
        <w:rPr>
          <w:bCs w:val="0"/>
          <w:sz w:val="24"/>
          <w:szCs w:val="24"/>
        </w:rPr>
        <w:t xml:space="preserve">раздел </w:t>
      </w:r>
      <w:fldSimple w:instr=" REF _Ref55336310 \r \h  \* MERGEFORMAT ">
        <w:r w:rsidR="004F57CE">
          <w:rPr>
            <w:bCs w:val="0"/>
            <w:sz w:val="24"/>
            <w:szCs w:val="24"/>
          </w:rPr>
          <w:t>5.1</w:t>
        </w:r>
      </w:fldSimple>
      <w:r w:rsidR="00BC2634" w:rsidRPr="00D17371">
        <w:rPr>
          <w:bCs w:val="0"/>
          <w:sz w:val="24"/>
          <w:szCs w:val="24"/>
          <w:lang w:eastAsia="ru-RU"/>
        </w:rPr>
        <w:t>)</w:t>
      </w:r>
      <w:r w:rsidR="00BC2634" w:rsidRPr="00D17371">
        <w:rPr>
          <w:bCs w:val="0"/>
          <w:sz w:val="24"/>
          <w:szCs w:val="24"/>
        </w:rPr>
        <w:t xml:space="preserve"> цена должна соответствовать цене, указанной Участником на «котировочной доске» ЭТП</w:t>
      </w:r>
      <w:r w:rsidR="00717F60" w:rsidRPr="00D17371">
        <w:rPr>
          <w:bCs w:val="0"/>
          <w:i/>
          <w:sz w:val="24"/>
          <w:szCs w:val="24"/>
        </w:rPr>
        <w:t>.</w:t>
      </w:r>
      <w:bookmarkEnd w:id="313"/>
    </w:p>
    <w:p w:rsidR="00717F60" w:rsidRPr="00D17371" w:rsidRDefault="00717F60" w:rsidP="00E71A48">
      <w:pPr>
        <w:pStyle w:val="3"/>
        <w:spacing w:line="264" w:lineRule="auto"/>
        <w:rPr>
          <w:szCs w:val="24"/>
        </w:rPr>
      </w:pPr>
      <w:bookmarkStart w:id="314" w:name="_Ref115077798"/>
      <w:bookmarkStart w:id="315" w:name="_Toc439323708"/>
      <w:bookmarkStart w:id="316" w:name="_Toc440357106"/>
      <w:bookmarkStart w:id="317" w:name="_Toc440359661"/>
      <w:bookmarkStart w:id="318" w:name="_Toc440632124"/>
      <w:bookmarkStart w:id="319" w:name="_Toc440875945"/>
      <w:bookmarkStart w:id="320" w:name="_Toc441130973"/>
      <w:r w:rsidRPr="00D17371">
        <w:rPr>
          <w:szCs w:val="24"/>
        </w:rPr>
        <w:t xml:space="preserve">Подача Заявок в письменной </w:t>
      </w:r>
      <w:r w:rsidR="00673FC7" w:rsidRPr="00D17371">
        <w:rPr>
          <w:szCs w:val="24"/>
        </w:rPr>
        <w:t xml:space="preserve">(бумажной) </w:t>
      </w:r>
      <w:r w:rsidRPr="00D17371">
        <w:rPr>
          <w:szCs w:val="24"/>
        </w:rPr>
        <w:t>форме</w:t>
      </w:r>
      <w:bookmarkEnd w:id="314"/>
      <w:bookmarkEnd w:id="315"/>
      <w:bookmarkEnd w:id="316"/>
      <w:bookmarkEnd w:id="317"/>
      <w:bookmarkEnd w:id="318"/>
      <w:bookmarkEnd w:id="319"/>
      <w:bookmarkEnd w:id="320"/>
    </w:p>
    <w:bookmarkEnd w:id="306"/>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647A83">
        <w:rPr>
          <w:sz w:val="24"/>
          <w:szCs w:val="24"/>
        </w:rPr>
        <w:fldChar w:fldCharType="begin"/>
      </w:r>
      <w:r w:rsidR="008D1B83">
        <w:rPr>
          <w:bCs w:val="0"/>
          <w:sz w:val="24"/>
          <w:szCs w:val="24"/>
        </w:rPr>
        <w:instrText xml:space="preserve"> REF _Ref442188512 \r \h </w:instrText>
      </w:r>
      <w:r w:rsidR="00647A83">
        <w:rPr>
          <w:sz w:val="24"/>
          <w:szCs w:val="24"/>
        </w:rPr>
      </w:r>
      <w:r w:rsidR="00647A83">
        <w:rPr>
          <w:sz w:val="24"/>
          <w:szCs w:val="24"/>
        </w:rPr>
        <w:fldChar w:fldCharType="separate"/>
      </w:r>
      <w:r w:rsidR="004F57CE">
        <w:rPr>
          <w:bCs w:val="0"/>
          <w:sz w:val="24"/>
          <w:szCs w:val="24"/>
        </w:rPr>
        <w:t>т)</w:t>
      </w:r>
      <w:r w:rsidR="00647A83">
        <w:rPr>
          <w:sz w:val="24"/>
          <w:szCs w:val="24"/>
        </w:rPr>
        <w:fldChar w:fldCharType="end"/>
      </w:r>
      <w:r w:rsidR="008D1B83" w:rsidRPr="008D1B83">
        <w:rPr>
          <w:sz w:val="24"/>
          <w:szCs w:val="24"/>
        </w:rPr>
        <w:t xml:space="preserve"> п. </w:t>
      </w:r>
      <w:fldSimple w:instr=" REF _Ref306005578 \r \h  \* MERGEFORMAT ">
        <w:r w:rsidR="004F57CE" w:rsidRPr="004F57CE">
          <w:rPr>
            <w:sz w:val="24"/>
            <w:szCs w:val="24"/>
          </w:rPr>
          <w:t>3.3.8.3</w:t>
        </w:r>
      </w:fldSimple>
      <w:r w:rsidR="008D1B83" w:rsidRPr="008D1B83">
        <w:rPr>
          <w:sz w:val="24"/>
          <w:szCs w:val="24"/>
        </w:rPr>
        <w:t xml:space="preserve"> и подразделе </w:t>
      </w:r>
      <w:fldSimple w:instr=" REF _Ref441574649 \r \h  \* MERGEFORMAT ">
        <w:r w:rsidR="004F57CE" w:rsidRPr="004F57CE">
          <w:rPr>
            <w:sz w:val="24"/>
            <w:szCs w:val="24"/>
          </w:rPr>
          <w:t>5.16</w:t>
        </w:r>
      </w:fldSimple>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21" w:name="_Ref303683883"/>
      <w:bookmarkStart w:id="322" w:name="_Toc441130974"/>
      <w:r w:rsidRPr="00E71A48">
        <w:t xml:space="preserve">Изменение и отзыв </w:t>
      </w:r>
      <w:r w:rsidR="004B5EB3" w:rsidRPr="00E71A48">
        <w:t>Заявк</w:t>
      </w:r>
      <w:r w:rsidRPr="00E71A48">
        <w:t>и</w:t>
      </w:r>
      <w:bookmarkEnd w:id="321"/>
      <w:bookmarkEnd w:id="32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23" w:name="_Ref305973250"/>
      <w:bookmarkStart w:id="324" w:name="_Toc441130975"/>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004F57CE" w:rsidRPr="004F57CE">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sidR="004F57CE" w:rsidRPr="004F57CE">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004F57CE" w:rsidRPr="004F57CE">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4F57CE" w:rsidRPr="004F57CE">
          <w:rPr>
            <w:sz w:val="24"/>
            <w:szCs w:val="24"/>
          </w:rPr>
          <w:t>3.3.1.6</w:t>
        </w:r>
      </w:fldSimple>
      <w:r w:rsidRPr="00223D18">
        <w:rPr>
          <w:sz w:val="24"/>
          <w:szCs w:val="24"/>
        </w:rPr>
        <w:t xml:space="preserve">, </w:t>
      </w:r>
      <w:fldSimple w:instr=" REF _Ref195087786 \r \h  \* MERGEFORMAT ">
        <w:r w:rsidR="004F57CE" w:rsidRPr="004F57CE">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323"/>
      <w:bookmarkEnd w:id="324"/>
      <w:r w:rsidRPr="00E71A48">
        <w:t xml:space="preserve"> </w:t>
      </w:r>
    </w:p>
    <w:p w:rsidR="00717F60" w:rsidRPr="00E71A48" w:rsidRDefault="00717F60" w:rsidP="00E71A48">
      <w:pPr>
        <w:pStyle w:val="3"/>
        <w:spacing w:line="264" w:lineRule="auto"/>
        <w:rPr>
          <w:szCs w:val="24"/>
        </w:rPr>
      </w:pPr>
      <w:bookmarkStart w:id="325" w:name="_Toc439323711"/>
      <w:bookmarkStart w:id="326" w:name="_Toc440357109"/>
      <w:bookmarkStart w:id="327" w:name="_Toc440359664"/>
      <w:bookmarkStart w:id="328" w:name="_Toc440632127"/>
      <w:bookmarkStart w:id="329" w:name="_Toc440875948"/>
      <w:bookmarkStart w:id="330" w:name="_Toc441130976"/>
      <w:r w:rsidRPr="00E71A48">
        <w:rPr>
          <w:szCs w:val="24"/>
        </w:rPr>
        <w:t>Общие положения</w:t>
      </w:r>
      <w:bookmarkEnd w:id="325"/>
      <w:bookmarkEnd w:id="326"/>
      <w:bookmarkEnd w:id="327"/>
      <w:bookmarkEnd w:id="328"/>
      <w:bookmarkEnd w:id="329"/>
      <w:bookmarkEnd w:id="33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будет осуществляться, исходя из электронных версий </w:t>
      </w:r>
      <w:r w:rsidRPr="00E71A48">
        <w:rPr>
          <w:bCs w:val="0"/>
          <w:sz w:val="24"/>
          <w:szCs w:val="24"/>
        </w:rPr>
        <w:lastRenderedPageBreak/>
        <w:t>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4F57CE" w:rsidRPr="004F57CE">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4F57CE" w:rsidRPr="004F57CE">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4F57CE" w:rsidRPr="004F57CE">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331" w:name="_Ref93089454"/>
      <w:bookmarkStart w:id="332" w:name="_Toc439323712"/>
      <w:bookmarkStart w:id="333" w:name="_Toc440357110"/>
      <w:bookmarkStart w:id="334" w:name="_Toc440359665"/>
      <w:bookmarkStart w:id="335" w:name="_Toc440632128"/>
      <w:bookmarkStart w:id="336" w:name="_Toc440875949"/>
      <w:bookmarkStart w:id="337" w:name="_Toc441130977"/>
      <w:r w:rsidRPr="00E71A48">
        <w:rPr>
          <w:szCs w:val="24"/>
        </w:rPr>
        <w:t>Отборочная стадия</w:t>
      </w:r>
      <w:bookmarkEnd w:id="331"/>
      <w:bookmarkEnd w:id="332"/>
      <w:bookmarkEnd w:id="333"/>
      <w:bookmarkEnd w:id="334"/>
      <w:bookmarkEnd w:id="335"/>
      <w:bookmarkEnd w:id="336"/>
      <w:bookmarkEnd w:id="337"/>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lastRenderedPageBreak/>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8"/>
      <w:bookmarkEnd w:id="339"/>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proofErr w:type="gramStart"/>
      <w:r w:rsidRPr="00C138CC">
        <w:rPr>
          <w:sz w:val="24"/>
          <w:szCs w:val="24"/>
        </w:rPr>
        <w:t>поданы с нарушением порядка подачи Заявок, установленного в настоящей Документации;</w:t>
      </w:r>
      <w:proofErr w:type="gramEnd"/>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C138CC">
        <w:rPr>
          <w:sz w:val="24"/>
          <w:szCs w:val="24"/>
        </w:rPr>
        <w:t>числе</w:t>
      </w:r>
      <w:proofErr w:type="gramEnd"/>
      <w:r w:rsidRPr="00C138CC">
        <w:rPr>
          <w:sz w:val="24"/>
          <w:szCs w:val="24"/>
        </w:rPr>
        <w:t xml:space="preserve"> если Участник (в т.ч. один или несколько членов К</w:t>
      </w:r>
      <w:r>
        <w:rPr>
          <w:sz w:val="24"/>
          <w:szCs w:val="24"/>
        </w:rPr>
        <w:t>оллективного участника</w:t>
      </w:r>
      <w:r w:rsidRPr="00C138CC">
        <w:rPr>
          <w:sz w:val="24"/>
          <w:szCs w:val="24"/>
        </w:rPr>
        <w:t xml:space="preserve">) не предоставил информацию о собственниках Участника (включая конечных бенефициаров) (подраздел </w:t>
      </w:r>
      <w:r w:rsidR="00647A83">
        <w:rPr>
          <w:sz w:val="24"/>
          <w:szCs w:val="24"/>
        </w:rPr>
        <w:fldChar w:fldCharType="begin"/>
      </w:r>
      <w:r>
        <w:rPr>
          <w:sz w:val="24"/>
          <w:szCs w:val="24"/>
        </w:rPr>
        <w:instrText xml:space="preserve"> REF _Ref444179578 \r \h </w:instrText>
      </w:r>
      <w:r w:rsidR="00647A83">
        <w:rPr>
          <w:sz w:val="24"/>
          <w:szCs w:val="24"/>
        </w:rPr>
      </w:r>
      <w:r w:rsidR="00647A83">
        <w:rPr>
          <w:sz w:val="24"/>
          <w:szCs w:val="24"/>
        </w:rPr>
        <w:fldChar w:fldCharType="separate"/>
      </w:r>
      <w:r w:rsidR="004F57CE">
        <w:rPr>
          <w:sz w:val="24"/>
          <w:szCs w:val="24"/>
        </w:rPr>
        <w:t>5.11</w:t>
      </w:r>
      <w:r w:rsidR="00647A83">
        <w:rPr>
          <w:sz w:val="24"/>
          <w:szCs w:val="24"/>
        </w:rPr>
        <w:fldChar w:fldCharType="end"/>
      </w:r>
      <w:r w:rsidRPr="00C138CC">
        <w:rPr>
          <w:sz w:val="24"/>
          <w:szCs w:val="24"/>
        </w:rPr>
        <w:t xml:space="preserve">); </w:t>
      </w:r>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4F57CE" w:rsidRPr="004F57CE">
          <w:rPr>
            <w:sz w:val="24"/>
            <w:szCs w:val="24"/>
          </w:rPr>
          <w:t>3.3.14</w:t>
        </w:r>
      </w:fldSimple>
      <w:r w:rsidRPr="00C138CC">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4F57CE" w:rsidRPr="004F57CE">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40" w:name="_Ref303670674"/>
      <w:bookmarkStart w:id="341" w:name="_Toc439323713"/>
      <w:bookmarkStart w:id="342" w:name="_Toc440357111"/>
      <w:bookmarkStart w:id="343" w:name="_Toc440359666"/>
      <w:bookmarkStart w:id="344" w:name="_Toc440632129"/>
      <w:bookmarkStart w:id="345" w:name="_Toc440875950"/>
      <w:bookmarkStart w:id="346" w:name="_Toc441130978"/>
      <w:r w:rsidRPr="00E71A48">
        <w:rPr>
          <w:szCs w:val="24"/>
        </w:rPr>
        <w:t>Проведение переговоров</w:t>
      </w:r>
      <w:bookmarkEnd w:id="340"/>
      <w:bookmarkEnd w:id="341"/>
      <w:bookmarkEnd w:id="342"/>
      <w:bookmarkEnd w:id="343"/>
      <w:bookmarkEnd w:id="344"/>
      <w:bookmarkEnd w:id="345"/>
      <w:bookmarkEnd w:id="346"/>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7" w:name="_Ref306138385"/>
      <w:bookmarkStart w:id="348" w:name="_Toc439323714"/>
      <w:bookmarkStart w:id="349" w:name="_Toc440357112"/>
      <w:bookmarkStart w:id="350" w:name="_Toc440359667"/>
      <w:bookmarkStart w:id="351" w:name="_Toc440632130"/>
      <w:bookmarkStart w:id="352" w:name="_Toc440875951"/>
      <w:bookmarkStart w:id="353" w:name="_Toc441130979"/>
      <w:r w:rsidRPr="00E71A48">
        <w:rPr>
          <w:szCs w:val="24"/>
        </w:rPr>
        <w:t>Оценочная стадия</w:t>
      </w:r>
      <w:bookmarkEnd w:id="347"/>
      <w:bookmarkEnd w:id="348"/>
      <w:bookmarkEnd w:id="349"/>
      <w:bookmarkEnd w:id="350"/>
      <w:bookmarkEnd w:id="351"/>
      <w:bookmarkEnd w:id="352"/>
      <w:bookmarkEnd w:id="353"/>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4" w:name="_Ref303250967"/>
      <w:bookmarkStart w:id="355" w:name="_Toc305697378"/>
      <w:bookmarkStart w:id="356" w:name="_Toc441130980"/>
      <w:bookmarkStart w:id="357" w:name="_Toc255985696"/>
      <w:r w:rsidRPr="00E71A48">
        <w:t>Аукционная процедура понижени</w:t>
      </w:r>
      <w:r w:rsidR="00E60F8E" w:rsidRPr="00E71A48">
        <w:t>я</w:t>
      </w:r>
      <w:r w:rsidRPr="00E71A48">
        <w:t xml:space="preserve"> цены (переторжка)</w:t>
      </w:r>
      <w:bookmarkEnd w:id="354"/>
      <w:bookmarkEnd w:id="355"/>
      <w:bookmarkEnd w:id="356"/>
      <w:r w:rsidRPr="00E71A48">
        <w:t xml:space="preserve"> </w:t>
      </w:r>
    </w:p>
    <w:bookmarkEnd w:id="357"/>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E71A48">
        <w:rPr>
          <w:sz w:val="24"/>
          <w:szCs w:val="24"/>
          <w:lang w:eastAsia="ru-RU"/>
        </w:rPr>
        <w:lastRenderedPageBreak/>
        <w:t xml:space="preserve">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8"/>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9"/>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4F57CE" w:rsidRPr="004F57CE">
          <w:rPr>
            <w:iCs/>
            <w:sz w:val="24"/>
            <w:szCs w:val="24"/>
            <w:lang w:eastAsia="ru-RU"/>
          </w:rPr>
          <w:t>3.7.3</w:t>
        </w:r>
      </w:fldSimple>
      <w:r w:rsidRPr="00E71A48">
        <w:rPr>
          <w:iCs/>
          <w:sz w:val="24"/>
          <w:szCs w:val="24"/>
          <w:lang w:eastAsia="ru-RU"/>
        </w:rPr>
        <w:t xml:space="preserve"> - </w:t>
      </w:r>
      <w:fldSimple w:instr=" REF _Ref306353005 \r \h  \* MERGEFORMAT ">
        <w:r w:rsidR="004F57CE" w:rsidRPr="004F57CE">
          <w:rPr>
            <w:iCs/>
            <w:sz w:val="24"/>
            <w:szCs w:val="24"/>
            <w:lang w:eastAsia="ru-RU"/>
          </w:rPr>
          <w:t>3.7.5</w:t>
        </w:r>
      </w:fldSimple>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lastRenderedPageBreak/>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60" w:name="_Ref303681924"/>
      <w:bookmarkStart w:id="361" w:name="_Ref303683914"/>
      <w:bookmarkStart w:id="362" w:name="_Toc441130981"/>
      <w:r w:rsidRPr="00BC19F9">
        <w:t xml:space="preserve">Подведение итогов </w:t>
      </w:r>
      <w:r w:rsidR="00DF639D" w:rsidRPr="00BC19F9">
        <w:t>З</w:t>
      </w:r>
      <w:r w:rsidRPr="00BC19F9">
        <w:t>апроса предложений</w:t>
      </w:r>
      <w:bookmarkEnd w:id="360"/>
      <w:bookmarkEnd w:id="361"/>
      <w:bookmarkEnd w:id="362"/>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3"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3"/>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4" w:name="_Ref303251044"/>
      <w:bookmarkStart w:id="365" w:name="_Toc441130982"/>
      <w:bookmarkStart w:id="366" w:name="_Ref191386295"/>
      <w:r w:rsidRPr="00E71A48">
        <w:t xml:space="preserve">Признание запроса предложений </w:t>
      </w:r>
      <w:proofErr w:type="gramStart"/>
      <w:r w:rsidRPr="00E71A48">
        <w:t>несостоявшимся</w:t>
      </w:r>
      <w:bookmarkEnd w:id="364"/>
      <w:bookmarkEnd w:id="365"/>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9"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9"/>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70" w:name="_Ref303683929"/>
      <w:bookmarkStart w:id="371"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6"/>
      <w:bookmarkEnd w:id="370"/>
      <w:bookmarkEnd w:id="371"/>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 xml:space="preserve">ные переговоры, направленные на уточнение любых </w:t>
      </w:r>
      <w:r w:rsidRPr="00E71A48">
        <w:rPr>
          <w:bCs w:val="0"/>
          <w:i/>
          <w:sz w:val="24"/>
          <w:szCs w:val="24"/>
        </w:rPr>
        <w:lastRenderedPageBreak/>
        <w:t>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2" w:name="_Ref294695403"/>
      <w:bookmarkStart w:id="373"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2"/>
      <w:bookmarkEnd w:id="373"/>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4"/>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4F57CE" w:rsidRPr="004F57CE">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4F57CE" w:rsidRPr="004F57CE">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4F57CE" w:rsidRPr="004F57CE">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5"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6" w:name="_Toc181693189"/>
      <w:bookmarkStart w:id="377" w:name="_Ref190680463"/>
      <w:bookmarkStart w:id="378" w:name="_Ref306140410"/>
      <w:bookmarkStart w:id="379" w:name="_Ref306142159"/>
      <w:bookmarkStart w:id="380" w:name="_Toc441130984"/>
      <w:bookmarkStart w:id="381" w:name="_Ref303102866"/>
      <w:bookmarkStart w:id="382" w:name="_Toc305835589"/>
      <w:bookmarkStart w:id="383" w:name="_Ref303683952"/>
      <w:bookmarkStart w:id="384" w:name="__RefNumPara__840_922829174"/>
      <w:bookmarkEnd w:id="375"/>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6"/>
      <w:bookmarkEnd w:id="377"/>
      <w:bookmarkEnd w:id="378"/>
      <w:bookmarkEnd w:id="379"/>
      <w:bookmarkEnd w:id="380"/>
      <w:r w:rsidRPr="00414CAF">
        <w:t xml:space="preserve"> </w:t>
      </w:r>
      <w:bookmarkEnd w:id="381"/>
      <w:bookmarkEnd w:id="382"/>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647A83">
        <w:rPr>
          <w:sz w:val="24"/>
          <w:szCs w:val="24"/>
        </w:rPr>
        <w:fldChar w:fldCharType="begin"/>
      </w:r>
      <w:r w:rsidR="005818B2">
        <w:rPr>
          <w:sz w:val="24"/>
          <w:szCs w:val="24"/>
        </w:rPr>
        <w:instrText xml:space="preserve"> REF _Ref440272931 \r \h </w:instrText>
      </w:r>
      <w:r w:rsidR="00647A83">
        <w:rPr>
          <w:sz w:val="24"/>
          <w:szCs w:val="24"/>
        </w:rPr>
      </w:r>
      <w:r w:rsidR="00647A83">
        <w:rPr>
          <w:sz w:val="24"/>
          <w:szCs w:val="24"/>
        </w:rPr>
        <w:fldChar w:fldCharType="separate"/>
      </w:r>
      <w:r w:rsidR="004F57CE">
        <w:rPr>
          <w:sz w:val="24"/>
          <w:szCs w:val="24"/>
        </w:rPr>
        <w:t>2</w:t>
      </w:r>
      <w:r w:rsidR="00647A83">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5" w:name="_Ref303694483"/>
      <w:bookmarkStart w:id="386" w:name="_Toc305835590"/>
      <w:bookmarkStart w:id="387" w:name="_Ref306140451"/>
      <w:bookmarkStart w:id="388" w:name="_Toc441130985"/>
      <w:r w:rsidRPr="00B42AE0">
        <w:t xml:space="preserve">Уведомление о результатах </w:t>
      </w:r>
      <w:bookmarkEnd w:id="385"/>
      <w:bookmarkEnd w:id="386"/>
      <w:r w:rsidRPr="00B42AE0">
        <w:t>запроса предложений</w:t>
      </w:r>
      <w:bookmarkEnd w:id="387"/>
      <w:bookmarkEnd w:id="388"/>
    </w:p>
    <w:bookmarkEnd w:id="383"/>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4F57CE" w:rsidRPr="004F57CE">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lastRenderedPageBreak/>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9" w:name="_Ref440270568"/>
      <w:bookmarkStart w:id="390" w:name="_Ref440274159"/>
      <w:bookmarkStart w:id="391" w:name="_Ref440292555"/>
      <w:bookmarkStart w:id="392" w:name="_Ref440292779"/>
      <w:bookmarkStart w:id="393" w:name="_Toc441130986"/>
      <w:r>
        <w:rPr>
          <w:szCs w:val="24"/>
        </w:rPr>
        <w:lastRenderedPageBreak/>
        <w:t>Техническая часть</w:t>
      </w:r>
      <w:bookmarkEnd w:id="389"/>
      <w:bookmarkEnd w:id="390"/>
      <w:bookmarkEnd w:id="391"/>
      <w:bookmarkEnd w:id="392"/>
      <w:bookmarkEnd w:id="393"/>
      <w:r w:rsidRPr="00E71A48">
        <w:rPr>
          <w:szCs w:val="24"/>
        </w:rPr>
        <w:t xml:space="preserve"> </w:t>
      </w:r>
    </w:p>
    <w:p w:rsidR="002B5044" w:rsidRPr="002A47D1" w:rsidRDefault="002B5044" w:rsidP="002A47D1">
      <w:pPr>
        <w:pStyle w:val="2"/>
        <w:ind w:left="1701" w:hanging="1134"/>
      </w:pPr>
      <w:bookmarkStart w:id="394" w:name="_Toc176064096"/>
      <w:bookmarkStart w:id="395" w:name="_Toc176338524"/>
      <w:bookmarkStart w:id="396" w:name="_Toc180399752"/>
      <w:bookmarkStart w:id="397" w:name="_Toc191205941"/>
      <w:bookmarkStart w:id="398" w:name="_Toc194315544"/>
      <w:bookmarkStart w:id="399" w:name="_Toc423421725"/>
      <w:bookmarkStart w:id="400" w:name="_Toc441130987"/>
      <w:r w:rsidRPr="002B5044">
        <w:t>Общие требования к условиям поставки продукции</w:t>
      </w:r>
      <w:bookmarkStart w:id="401" w:name="_Toc176064097"/>
      <w:bookmarkStart w:id="402" w:name="_Toc176338525"/>
      <w:bookmarkStart w:id="403" w:name="_Toc180399753"/>
      <w:bookmarkStart w:id="404" w:name="_Toc189457101"/>
      <w:bookmarkStart w:id="405" w:name="_Toc189461737"/>
      <w:bookmarkStart w:id="406" w:name="_Toc189462011"/>
      <w:bookmarkStart w:id="407" w:name="_Toc191273610"/>
      <w:bookmarkStart w:id="408" w:name="_Toc167189319"/>
      <w:bookmarkStart w:id="409" w:name="_Toc168725254"/>
      <w:bookmarkEnd w:id="394"/>
      <w:bookmarkEnd w:id="395"/>
      <w:bookmarkEnd w:id="396"/>
      <w:bookmarkEnd w:id="397"/>
      <w:bookmarkEnd w:id="398"/>
      <w:bookmarkEnd w:id="399"/>
      <w:bookmarkEnd w:id="400"/>
    </w:p>
    <w:p w:rsidR="002B5044" w:rsidRPr="002B5044" w:rsidRDefault="002B5044" w:rsidP="002B5044">
      <w:pPr>
        <w:pStyle w:val="3"/>
        <w:ind w:left="0" w:firstLine="851"/>
        <w:jc w:val="both"/>
        <w:rPr>
          <w:b w:val="0"/>
          <w:szCs w:val="24"/>
        </w:rPr>
      </w:pPr>
      <w:bookmarkStart w:id="410" w:name="_Toc439166308"/>
      <w:bookmarkStart w:id="411" w:name="_Toc439170656"/>
      <w:bookmarkStart w:id="412" w:name="_Toc439172758"/>
      <w:bookmarkStart w:id="413" w:name="_Toc439173202"/>
      <w:bookmarkStart w:id="414" w:name="_Toc439238196"/>
      <w:bookmarkStart w:id="415" w:name="_Toc439252748"/>
      <w:bookmarkStart w:id="416" w:name="_Toc439323606"/>
      <w:bookmarkStart w:id="417" w:name="_Toc439323722"/>
      <w:bookmarkStart w:id="418" w:name="_Toc440357120"/>
      <w:bookmarkStart w:id="419" w:name="_Toc440359675"/>
      <w:bookmarkStart w:id="420" w:name="_Toc440632139"/>
      <w:bookmarkStart w:id="421" w:name="_Toc440875960"/>
      <w:bookmarkStart w:id="422" w:name="_Toc441130988"/>
      <w:r w:rsidRPr="002B5044">
        <w:rPr>
          <w:b w:val="0"/>
          <w:szCs w:val="24"/>
        </w:rPr>
        <w:t>Продукция должна быть новой и ранее неиспользованной.</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2B5044" w:rsidRPr="002B5044" w:rsidRDefault="002B5044" w:rsidP="002B5044">
      <w:pPr>
        <w:pStyle w:val="3"/>
        <w:ind w:left="0" w:firstLine="851"/>
        <w:jc w:val="both"/>
        <w:rPr>
          <w:b w:val="0"/>
          <w:szCs w:val="24"/>
        </w:rPr>
      </w:pPr>
      <w:bookmarkStart w:id="423" w:name="_Toc439166309"/>
      <w:bookmarkStart w:id="424" w:name="_Toc439170657"/>
      <w:bookmarkStart w:id="425" w:name="_Toc439172759"/>
      <w:bookmarkStart w:id="426" w:name="_Toc439173203"/>
      <w:bookmarkStart w:id="427" w:name="_Toc439238197"/>
      <w:bookmarkStart w:id="428" w:name="_Toc439252749"/>
      <w:bookmarkStart w:id="429" w:name="_Toc439323607"/>
      <w:bookmarkStart w:id="430" w:name="_Toc439323723"/>
      <w:bookmarkStart w:id="431" w:name="_Toc440357121"/>
      <w:bookmarkStart w:id="432" w:name="_Toc440359676"/>
      <w:bookmarkStart w:id="433" w:name="_Toc440632140"/>
      <w:bookmarkStart w:id="434" w:name="_Toc440875961"/>
      <w:bookmarkStart w:id="435" w:name="_Toc441130989"/>
      <w:r w:rsidRPr="002B5044">
        <w:rPr>
          <w:b w:val="0"/>
          <w:szCs w:val="24"/>
        </w:rPr>
        <w:t>Продукция должна соответствовать ГОСТ, ТУ и Технической политике ПАО «МРСК Центра».</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2B5044" w:rsidRPr="00D17371" w:rsidRDefault="002B5044" w:rsidP="0021751A">
      <w:pPr>
        <w:pStyle w:val="2"/>
        <w:ind w:left="1701" w:hanging="1134"/>
      </w:pPr>
      <w:bookmarkStart w:id="436" w:name="_Toc423421726"/>
      <w:bookmarkStart w:id="437" w:name="_Toc441130990"/>
      <w:r w:rsidRPr="00C12FA4">
        <w:t xml:space="preserve">Перечень, объемы и </w:t>
      </w:r>
      <w:r w:rsidRPr="00D17371">
        <w:t>характеристики закупаемой продукции</w:t>
      </w:r>
      <w:bookmarkEnd w:id="401"/>
      <w:bookmarkEnd w:id="402"/>
      <w:bookmarkEnd w:id="403"/>
      <w:bookmarkEnd w:id="404"/>
      <w:bookmarkEnd w:id="405"/>
      <w:bookmarkEnd w:id="406"/>
      <w:bookmarkEnd w:id="407"/>
      <w:bookmarkEnd w:id="436"/>
      <w:bookmarkEnd w:id="437"/>
    </w:p>
    <w:p w:rsidR="002B5044" w:rsidRPr="003803A7" w:rsidRDefault="002B5044" w:rsidP="002B5044">
      <w:pPr>
        <w:pStyle w:val="3"/>
        <w:ind w:left="0" w:firstLine="851"/>
        <w:jc w:val="both"/>
        <w:rPr>
          <w:b w:val="0"/>
          <w:szCs w:val="24"/>
        </w:rPr>
      </w:pPr>
      <w:bookmarkStart w:id="438" w:name="_Toc439166311"/>
      <w:bookmarkStart w:id="439" w:name="_Toc439170659"/>
      <w:bookmarkStart w:id="440" w:name="_Toc439172761"/>
      <w:bookmarkStart w:id="441" w:name="_Toc439173205"/>
      <w:bookmarkStart w:id="442" w:name="_Toc439238199"/>
      <w:bookmarkStart w:id="443" w:name="_Toc439252751"/>
      <w:bookmarkStart w:id="444" w:name="_Toc439323609"/>
      <w:bookmarkStart w:id="445" w:name="_Toc439323725"/>
      <w:bookmarkStart w:id="446" w:name="_Toc440357123"/>
      <w:bookmarkStart w:id="447" w:name="_Toc440359678"/>
      <w:bookmarkStart w:id="448" w:name="_Toc440632142"/>
      <w:bookmarkStart w:id="449" w:name="_Toc440875963"/>
      <w:bookmarkStart w:id="450" w:name="_Toc441130991"/>
      <w:r w:rsidRPr="00D17371">
        <w:rPr>
          <w:b w:val="0"/>
          <w:szCs w:val="24"/>
        </w:rPr>
        <w:t>Техническ</w:t>
      </w:r>
      <w:r w:rsidR="003776BB" w:rsidRPr="00D17371">
        <w:rPr>
          <w:b w:val="0"/>
          <w:szCs w:val="24"/>
        </w:rPr>
        <w:t>о</w:t>
      </w:r>
      <w:proofErr w:type="gramStart"/>
      <w:r w:rsidR="003776BB" w:rsidRPr="00D17371">
        <w:rPr>
          <w:b w:val="0"/>
          <w:szCs w:val="24"/>
        </w:rPr>
        <w:t>е(</w:t>
      </w:r>
      <w:proofErr w:type="gramEnd"/>
      <w:r w:rsidRPr="00D17371">
        <w:rPr>
          <w:b w:val="0"/>
          <w:szCs w:val="24"/>
        </w:rPr>
        <w:t>ие</w:t>
      </w:r>
      <w:r w:rsidR="003776BB" w:rsidRPr="00D17371">
        <w:rPr>
          <w:b w:val="0"/>
          <w:szCs w:val="24"/>
        </w:rPr>
        <w:t>)</w:t>
      </w:r>
      <w:r w:rsidRPr="00D17371">
        <w:rPr>
          <w:b w:val="0"/>
          <w:szCs w:val="24"/>
        </w:rPr>
        <w:t xml:space="preserve"> задани</w:t>
      </w:r>
      <w:r w:rsidR="003776BB" w:rsidRPr="00D17371">
        <w:rPr>
          <w:b w:val="0"/>
          <w:szCs w:val="24"/>
        </w:rPr>
        <w:t>е(</w:t>
      </w:r>
      <w:r w:rsidRPr="00D17371">
        <w:rPr>
          <w:b w:val="0"/>
          <w:szCs w:val="24"/>
        </w:rPr>
        <w:t>я</w:t>
      </w:r>
      <w:r w:rsidR="003776BB" w:rsidRPr="00D17371">
        <w:rPr>
          <w:b w:val="0"/>
          <w:szCs w:val="24"/>
        </w:rPr>
        <w:t>)</w:t>
      </w:r>
      <w:r w:rsidRPr="00D17371">
        <w:rPr>
          <w:b w:val="0"/>
          <w:szCs w:val="24"/>
        </w:rPr>
        <w:t xml:space="preserve"> </w:t>
      </w:r>
      <w:r w:rsidR="00A154B7" w:rsidRPr="00D17371">
        <w:rPr>
          <w:b w:val="0"/>
          <w:szCs w:val="24"/>
        </w:rPr>
        <w:t xml:space="preserve">по Лоту №1 (подраздел </w:t>
      </w:r>
      <w:fldSimple w:instr=" REF _Ref440275279 \r \h  \* MERGEFORMAT ">
        <w:r w:rsidR="004F57CE">
          <w:rPr>
            <w:b w:val="0"/>
            <w:szCs w:val="24"/>
          </w:rPr>
          <w:t>1.1.4</w:t>
        </w:r>
      </w:fldSimple>
      <w:r w:rsidR="00A154B7" w:rsidRPr="00D17371">
        <w:rPr>
          <w:b w:val="0"/>
          <w:szCs w:val="24"/>
        </w:rPr>
        <w:t>)</w:t>
      </w:r>
      <w:r w:rsidRPr="00D17371">
        <w:rPr>
          <w:b w:val="0"/>
          <w:szCs w:val="24"/>
        </w:rPr>
        <w:t xml:space="preserve"> изложен</w:t>
      </w:r>
      <w:r w:rsidR="00F463E8" w:rsidRPr="00D17371">
        <w:rPr>
          <w:b w:val="0"/>
          <w:szCs w:val="24"/>
        </w:rPr>
        <w:t>о(</w:t>
      </w:r>
      <w:r w:rsidRPr="00D17371">
        <w:rPr>
          <w:b w:val="0"/>
          <w:szCs w:val="24"/>
        </w:rPr>
        <w:t>ы</w:t>
      </w:r>
      <w:r w:rsidR="00F463E8" w:rsidRPr="00D17371">
        <w:rPr>
          <w:b w:val="0"/>
          <w:szCs w:val="24"/>
        </w:rPr>
        <w:t>)</w:t>
      </w:r>
      <w:r w:rsidRPr="00D17371">
        <w:rPr>
          <w:b w:val="0"/>
          <w:szCs w:val="24"/>
        </w:rPr>
        <w:t xml:space="preserve"> в Приложении №1, которое является неотъемлемым приложением к настоящей документации и предоставляется </w:t>
      </w:r>
      <w:r w:rsidR="0021751A" w:rsidRPr="00D17371">
        <w:rPr>
          <w:b w:val="0"/>
          <w:szCs w:val="24"/>
        </w:rPr>
        <w:t>Участник</w:t>
      </w:r>
      <w:r w:rsidRPr="00D17371">
        <w:rPr>
          <w:b w:val="0"/>
          <w:szCs w:val="24"/>
        </w:rPr>
        <w:t>ам вместе с ней в качестве отдельного</w:t>
      </w:r>
      <w:r w:rsidRPr="003803A7">
        <w:rPr>
          <w:b w:val="0"/>
          <w:szCs w:val="24"/>
        </w:rPr>
        <w:t xml:space="preserve"> документа.</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2B5044" w:rsidRPr="003803A7" w:rsidRDefault="002B5044" w:rsidP="0021751A">
      <w:pPr>
        <w:pStyle w:val="2"/>
        <w:ind w:left="1701" w:hanging="1134"/>
      </w:pPr>
      <w:bookmarkStart w:id="451" w:name="_Ref194832984"/>
      <w:bookmarkStart w:id="452" w:name="_Ref197686508"/>
      <w:bookmarkStart w:id="453" w:name="_Toc423421727"/>
      <w:bookmarkStart w:id="454" w:name="_Toc441130992"/>
      <w:r w:rsidRPr="003803A7">
        <w:t>Требование к поставляемой продукции</w:t>
      </w:r>
      <w:bookmarkEnd w:id="451"/>
      <w:bookmarkEnd w:id="452"/>
      <w:bookmarkEnd w:id="453"/>
      <w:bookmarkEnd w:id="454"/>
    </w:p>
    <w:p w:rsidR="002B5044" w:rsidRPr="003803A7" w:rsidRDefault="0021751A" w:rsidP="002B5044">
      <w:pPr>
        <w:pStyle w:val="3"/>
        <w:ind w:left="0" w:firstLine="851"/>
        <w:jc w:val="both"/>
        <w:rPr>
          <w:b w:val="0"/>
          <w:szCs w:val="24"/>
        </w:rPr>
      </w:pPr>
      <w:bookmarkStart w:id="455" w:name="_Toc439166313"/>
      <w:bookmarkStart w:id="456" w:name="_Toc439170661"/>
      <w:bookmarkStart w:id="457" w:name="_Toc439172763"/>
      <w:bookmarkStart w:id="458" w:name="_Toc439173207"/>
      <w:bookmarkStart w:id="459" w:name="_Toc439238201"/>
      <w:bookmarkStart w:id="460" w:name="_Toc439252753"/>
      <w:bookmarkStart w:id="461" w:name="_Toc439323611"/>
      <w:bookmarkStart w:id="462" w:name="_Toc439323727"/>
      <w:bookmarkStart w:id="463" w:name="_Toc440357125"/>
      <w:bookmarkStart w:id="464" w:name="_Toc440359680"/>
      <w:bookmarkStart w:id="465" w:name="_Toc440632144"/>
      <w:bookmarkStart w:id="466" w:name="_Toc440875965"/>
      <w:bookmarkStart w:id="467" w:name="_Toc441130993"/>
      <w:bookmarkStart w:id="468" w:name="_Ref194833053"/>
      <w:bookmarkStart w:id="469" w:name="_Ref223496951"/>
      <w:bookmarkStart w:id="47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5"/>
      <w:bookmarkEnd w:id="456"/>
      <w:bookmarkEnd w:id="457"/>
      <w:bookmarkEnd w:id="458"/>
      <w:bookmarkEnd w:id="459"/>
      <w:bookmarkEnd w:id="460"/>
      <w:bookmarkEnd w:id="461"/>
      <w:bookmarkEnd w:id="462"/>
      <w:bookmarkEnd w:id="463"/>
      <w:bookmarkEnd w:id="464"/>
      <w:bookmarkEnd w:id="465"/>
      <w:bookmarkEnd w:id="466"/>
      <w:bookmarkEnd w:id="467"/>
    </w:p>
    <w:p w:rsidR="002B5044" w:rsidRPr="003776BB" w:rsidRDefault="002B5044" w:rsidP="002B5044">
      <w:pPr>
        <w:pStyle w:val="3"/>
        <w:ind w:left="0" w:firstLine="851"/>
        <w:jc w:val="both"/>
        <w:rPr>
          <w:b w:val="0"/>
          <w:szCs w:val="24"/>
        </w:rPr>
      </w:pPr>
      <w:bookmarkStart w:id="471" w:name="_Toc439166314"/>
      <w:bookmarkStart w:id="472" w:name="_Toc439170662"/>
      <w:bookmarkStart w:id="473" w:name="_Toc439172764"/>
      <w:bookmarkStart w:id="474" w:name="_Toc439173208"/>
      <w:bookmarkStart w:id="475" w:name="_Toc439238202"/>
      <w:bookmarkStart w:id="476" w:name="_Toc439252754"/>
      <w:bookmarkStart w:id="477" w:name="_Toc439323612"/>
      <w:bookmarkStart w:id="478" w:name="_Toc439323728"/>
      <w:bookmarkStart w:id="479" w:name="_Toc440357126"/>
      <w:bookmarkStart w:id="480" w:name="_Toc440359681"/>
      <w:bookmarkStart w:id="481" w:name="_Toc440632145"/>
      <w:bookmarkStart w:id="482" w:name="_Toc440875966"/>
      <w:bookmarkStart w:id="483"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задании(ях))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B5044" w:rsidRDefault="002B5044" w:rsidP="0021751A">
      <w:pPr>
        <w:pStyle w:val="2"/>
        <w:ind w:left="1701" w:hanging="1134"/>
      </w:pPr>
      <w:bookmarkStart w:id="484" w:name="_Ref247513861"/>
      <w:bookmarkStart w:id="485" w:name="_Toc423421728"/>
      <w:bookmarkStart w:id="486" w:name="_Toc441130995"/>
      <w:r w:rsidRPr="002B5044">
        <w:t xml:space="preserve">Требование к </w:t>
      </w:r>
      <w:r w:rsidR="0021751A">
        <w:t>Участник</w:t>
      </w:r>
      <w:r w:rsidRPr="002B5044">
        <w:t>у</w:t>
      </w:r>
      <w:bookmarkEnd w:id="468"/>
      <w:bookmarkEnd w:id="469"/>
      <w:bookmarkEnd w:id="470"/>
      <w:r w:rsidRPr="002B5044">
        <w:t>.</w:t>
      </w:r>
      <w:bookmarkEnd w:id="484"/>
      <w:bookmarkEnd w:id="485"/>
      <w:bookmarkEnd w:id="486"/>
    </w:p>
    <w:p w:rsidR="002B5044" w:rsidRPr="002B5044" w:rsidRDefault="002B5044" w:rsidP="002B5044">
      <w:pPr>
        <w:pStyle w:val="3"/>
        <w:ind w:left="0" w:firstLine="851"/>
        <w:jc w:val="both"/>
        <w:rPr>
          <w:b w:val="0"/>
          <w:szCs w:val="24"/>
        </w:rPr>
      </w:pPr>
      <w:bookmarkStart w:id="487" w:name="_Toc439166317"/>
      <w:bookmarkStart w:id="488" w:name="_Toc439170665"/>
      <w:bookmarkStart w:id="489" w:name="_Toc439172767"/>
      <w:bookmarkStart w:id="490" w:name="_Toc439173211"/>
      <w:bookmarkStart w:id="491" w:name="_Toc439238205"/>
      <w:bookmarkStart w:id="492" w:name="_Toc439252756"/>
      <w:bookmarkStart w:id="493" w:name="_Toc439323614"/>
      <w:bookmarkStart w:id="494" w:name="_Toc439323730"/>
      <w:bookmarkStart w:id="495" w:name="_Ref440292618"/>
      <w:bookmarkStart w:id="496" w:name="_Toc440357128"/>
      <w:bookmarkStart w:id="497" w:name="_Toc440359683"/>
      <w:bookmarkStart w:id="498" w:name="_Toc440632147"/>
      <w:bookmarkStart w:id="499" w:name="_Toc440875968"/>
      <w:bookmarkStart w:id="500"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647A83">
        <w:rPr>
          <w:b w:val="0"/>
          <w:szCs w:val="24"/>
        </w:rPr>
        <w:fldChar w:fldCharType="begin"/>
      </w:r>
      <w:r w:rsidR="00D56F8C">
        <w:rPr>
          <w:b w:val="0"/>
          <w:szCs w:val="24"/>
        </w:rPr>
        <w:instrText xml:space="preserve"> REF _Ref86826666 \r \h </w:instrText>
      </w:r>
      <w:r w:rsidR="00647A83">
        <w:rPr>
          <w:b w:val="0"/>
          <w:szCs w:val="24"/>
        </w:rPr>
      </w:r>
      <w:r w:rsidR="00647A83">
        <w:rPr>
          <w:b w:val="0"/>
          <w:szCs w:val="24"/>
        </w:rPr>
        <w:fldChar w:fldCharType="separate"/>
      </w:r>
      <w:r w:rsidR="004F57CE">
        <w:rPr>
          <w:b w:val="0"/>
          <w:szCs w:val="24"/>
        </w:rPr>
        <w:t>5.3</w:t>
      </w:r>
      <w:r w:rsidR="00647A83">
        <w:rPr>
          <w:b w:val="0"/>
          <w:szCs w:val="24"/>
        </w:rPr>
        <w:fldChar w:fldCharType="end"/>
      </w:r>
      <w:r w:rsidRPr="002B5044">
        <w:rPr>
          <w:b w:val="0"/>
          <w:szCs w:val="24"/>
        </w:rP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B5044" w:rsidRPr="002B5044" w:rsidRDefault="002B5044" w:rsidP="002B5044">
      <w:pPr>
        <w:pStyle w:val="3"/>
        <w:ind w:left="0" w:firstLine="851"/>
        <w:jc w:val="both"/>
        <w:rPr>
          <w:b w:val="0"/>
          <w:szCs w:val="24"/>
        </w:rPr>
      </w:pPr>
      <w:bookmarkStart w:id="501" w:name="_Toc439166318"/>
      <w:bookmarkStart w:id="502" w:name="_Toc439170666"/>
      <w:bookmarkStart w:id="503" w:name="_Toc439172768"/>
      <w:bookmarkStart w:id="504" w:name="_Toc439173212"/>
      <w:bookmarkStart w:id="505" w:name="_Toc439238206"/>
      <w:bookmarkStart w:id="506" w:name="_Toc439252757"/>
      <w:bookmarkStart w:id="507" w:name="_Toc439323615"/>
      <w:bookmarkStart w:id="508" w:name="_Toc439323731"/>
      <w:bookmarkStart w:id="509" w:name="_Toc440357129"/>
      <w:bookmarkStart w:id="510" w:name="_Toc440359684"/>
      <w:bookmarkStart w:id="511" w:name="_Toc440632148"/>
      <w:bookmarkStart w:id="512" w:name="_Toc440875969"/>
      <w:bookmarkStart w:id="513"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647A83">
        <w:rPr>
          <w:b w:val="0"/>
          <w:szCs w:val="24"/>
        </w:rPr>
        <w:fldChar w:fldCharType="begin"/>
      </w:r>
      <w:r w:rsidR="00D56F8C">
        <w:rPr>
          <w:b w:val="0"/>
          <w:szCs w:val="24"/>
        </w:rPr>
        <w:instrText xml:space="preserve"> REF _Ref86826666 \r \h </w:instrText>
      </w:r>
      <w:r w:rsidR="00647A83">
        <w:rPr>
          <w:b w:val="0"/>
          <w:szCs w:val="24"/>
        </w:rPr>
      </w:r>
      <w:r w:rsidR="00647A83">
        <w:rPr>
          <w:b w:val="0"/>
          <w:szCs w:val="24"/>
        </w:rPr>
        <w:fldChar w:fldCharType="separate"/>
      </w:r>
      <w:r w:rsidR="004F57CE">
        <w:rPr>
          <w:b w:val="0"/>
          <w:szCs w:val="24"/>
        </w:rPr>
        <w:t>5.3</w:t>
      </w:r>
      <w:r w:rsidR="00647A83">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08"/>
    <w:bookmarkEnd w:id="40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4" w:name="_Ref440270602"/>
      <w:bookmarkStart w:id="515" w:name="_Toc441130998"/>
      <w:bookmarkEnd w:id="5"/>
      <w:bookmarkEnd w:id="384"/>
      <w:r w:rsidRPr="00E71A48">
        <w:rPr>
          <w:szCs w:val="24"/>
        </w:rPr>
        <w:lastRenderedPageBreak/>
        <w:t>Образцы основных форм документов, включаемых в Заявку</w:t>
      </w:r>
      <w:bookmarkEnd w:id="514"/>
      <w:bookmarkEnd w:id="515"/>
      <w:r w:rsidRPr="00E71A48">
        <w:rPr>
          <w:szCs w:val="24"/>
        </w:rPr>
        <w:t xml:space="preserve"> </w:t>
      </w:r>
    </w:p>
    <w:p w:rsidR="004F4D80" w:rsidRPr="00F647F7" w:rsidRDefault="004F4D80" w:rsidP="004F4D80">
      <w:pPr>
        <w:pStyle w:val="2"/>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1130999"/>
      <w:r w:rsidRPr="00F647F7">
        <w:t xml:space="preserve">Письмо о подаче оферты </w:t>
      </w:r>
      <w:bookmarkStart w:id="523" w:name="_Ref22846535"/>
      <w:r w:rsidRPr="00F647F7">
        <w:t>(</w:t>
      </w:r>
      <w:bookmarkEnd w:id="523"/>
      <w:r w:rsidRPr="00F647F7">
        <w:t xml:space="preserve">форма </w:t>
      </w:r>
      <w:r w:rsidRPr="00F647F7">
        <w:rPr>
          <w:noProof/>
        </w:rPr>
        <w:t>1</w:t>
      </w:r>
      <w:r w:rsidRPr="00F647F7">
        <w:t>)</w:t>
      </w:r>
      <w:bookmarkEnd w:id="516"/>
      <w:bookmarkEnd w:id="517"/>
      <w:bookmarkEnd w:id="518"/>
      <w:bookmarkEnd w:id="519"/>
      <w:bookmarkEnd w:id="520"/>
      <w:bookmarkEnd w:id="521"/>
      <w:bookmarkEnd w:id="522"/>
    </w:p>
    <w:p w:rsidR="004F4D80" w:rsidRPr="00C236C0" w:rsidRDefault="004F4D80" w:rsidP="004F4D80">
      <w:pPr>
        <w:pStyle w:val="3"/>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1131000"/>
      <w:r w:rsidRPr="00C236C0">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9"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gramStart"/>
            <w:r w:rsidRPr="00414CAF">
              <w:rPr>
                <w:sz w:val="24"/>
                <w:szCs w:val="24"/>
              </w:rPr>
              <w:t>прило-жения</w:t>
            </w:r>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Pr>
          <w:b/>
          <w:szCs w:val="24"/>
        </w:rPr>
        <w:br w:type="page"/>
      </w:r>
    </w:p>
    <w:p w:rsidR="004F4D80" w:rsidRPr="00C236C0" w:rsidRDefault="004F4D80" w:rsidP="004F4D80">
      <w:pPr>
        <w:pStyle w:val="3"/>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r w:rsidRPr="00C236C0">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647A83">
        <w:rPr>
          <w:sz w:val="24"/>
          <w:szCs w:val="24"/>
        </w:rPr>
        <w:fldChar w:fldCharType="begin"/>
      </w:r>
      <w:r w:rsidR="009C271D">
        <w:rPr>
          <w:sz w:val="24"/>
          <w:szCs w:val="24"/>
        </w:rPr>
        <w:instrText xml:space="preserve"> REF _Ref306008743 \r \h </w:instrText>
      </w:r>
      <w:r w:rsidR="00647A83">
        <w:rPr>
          <w:sz w:val="24"/>
          <w:szCs w:val="24"/>
        </w:rPr>
      </w:r>
      <w:r w:rsidR="00647A83">
        <w:rPr>
          <w:sz w:val="24"/>
          <w:szCs w:val="24"/>
        </w:rPr>
        <w:fldChar w:fldCharType="separate"/>
      </w:r>
      <w:r w:rsidR="004F57CE">
        <w:rPr>
          <w:sz w:val="24"/>
          <w:szCs w:val="24"/>
        </w:rPr>
        <w:t>3.3.4</w:t>
      </w:r>
      <w:r w:rsidR="00647A83">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647A83">
        <w:rPr>
          <w:sz w:val="24"/>
          <w:szCs w:val="24"/>
        </w:rPr>
        <w:fldChar w:fldCharType="begin"/>
      </w:r>
      <w:r w:rsidR="00D56F8C">
        <w:rPr>
          <w:sz w:val="24"/>
          <w:szCs w:val="24"/>
        </w:rPr>
        <w:instrText xml:space="preserve"> REF _Ref55279015 \r \h </w:instrText>
      </w:r>
      <w:r w:rsidR="00647A83">
        <w:rPr>
          <w:sz w:val="24"/>
          <w:szCs w:val="24"/>
        </w:rPr>
      </w:r>
      <w:r w:rsidR="00647A83">
        <w:rPr>
          <w:sz w:val="24"/>
          <w:szCs w:val="24"/>
        </w:rPr>
        <w:fldChar w:fldCharType="separate"/>
      </w:r>
      <w:r w:rsidR="004F57CE">
        <w:rPr>
          <w:sz w:val="24"/>
          <w:szCs w:val="24"/>
        </w:rPr>
        <w:t>3.3.1.6</w:t>
      </w:r>
      <w:r w:rsidR="00647A83">
        <w:rPr>
          <w:sz w:val="24"/>
          <w:szCs w:val="24"/>
        </w:rPr>
        <w:fldChar w:fldCharType="end"/>
      </w:r>
      <w:r w:rsidRPr="00492C8B">
        <w:rPr>
          <w:sz w:val="24"/>
          <w:szCs w:val="24"/>
        </w:rPr>
        <w:t xml:space="preserve"> и </w:t>
      </w:r>
      <w:r w:rsidR="00647A83">
        <w:rPr>
          <w:sz w:val="24"/>
          <w:szCs w:val="24"/>
        </w:rPr>
        <w:fldChar w:fldCharType="begin"/>
      </w:r>
      <w:r w:rsidR="00D56F8C">
        <w:rPr>
          <w:sz w:val="24"/>
          <w:szCs w:val="24"/>
        </w:rPr>
        <w:instrText xml:space="preserve"> REF _Ref195087786 \r \h </w:instrText>
      </w:r>
      <w:r w:rsidR="00647A83">
        <w:rPr>
          <w:sz w:val="24"/>
          <w:szCs w:val="24"/>
        </w:rPr>
      </w:r>
      <w:r w:rsidR="00647A83">
        <w:rPr>
          <w:sz w:val="24"/>
          <w:szCs w:val="24"/>
        </w:rPr>
        <w:fldChar w:fldCharType="separate"/>
      </w:r>
      <w:r w:rsidR="004F57CE">
        <w:rPr>
          <w:sz w:val="24"/>
          <w:szCs w:val="24"/>
        </w:rPr>
        <w:t>3.3.1.7</w:t>
      </w:r>
      <w:r w:rsidR="00647A83">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9" w:name="_Ref55335821"/>
      <w:bookmarkStart w:id="560" w:name="_Ref55336345"/>
      <w:bookmarkStart w:id="561" w:name="_Toc57314674"/>
      <w:bookmarkStart w:id="562" w:name="_Toc69728988"/>
      <w:bookmarkStart w:id="563" w:name="_Toc98253922"/>
      <w:bookmarkStart w:id="564" w:name="_Toc165173850"/>
      <w:r>
        <w:br w:type="page"/>
      </w:r>
    </w:p>
    <w:p w:rsidR="00920CB0" w:rsidRDefault="00920CB0" w:rsidP="00920CB0">
      <w:pPr>
        <w:pStyle w:val="3"/>
        <w:rPr>
          <w:szCs w:val="24"/>
        </w:rPr>
      </w:pPr>
      <w:bookmarkStart w:id="565" w:name="_Ref440271964"/>
      <w:bookmarkStart w:id="566" w:name="_Toc440357135"/>
      <w:bookmarkStart w:id="567" w:name="_Toc440359690"/>
      <w:bookmarkStart w:id="568" w:name="_Toc441131002"/>
      <w:r>
        <w:rPr>
          <w:szCs w:val="24"/>
        </w:rPr>
        <w:lastRenderedPageBreak/>
        <w:t>Антикоррупционные обязательства (Форма 1.1).</w:t>
      </w:r>
      <w:bookmarkEnd w:id="565"/>
      <w:bookmarkEnd w:id="566"/>
      <w:bookmarkEnd w:id="567"/>
      <w:bookmarkEnd w:id="568"/>
    </w:p>
    <w:p w:rsidR="00920CB0" w:rsidRPr="00920CB0" w:rsidRDefault="00920CB0" w:rsidP="00BC19F9">
      <w:pPr>
        <w:pStyle w:val="3"/>
        <w:numPr>
          <w:ilvl w:val="3"/>
          <w:numId w:val="76"/>
        </w:numPr>
        <w:rPr>
          <w:b w:val="0"/>
          <w:szCs w:val="24"/>
        </w:rPr>
      </w:pPr>
      <w:bookmarkStart w:id="569" w:name="_Toc439238216"/>
      <w:bookmarkStart w:id="570" w:name="_Toc439252764"/>
      <w:bookmarkStart w:id="571" w:name="_Toc439323738"/>
      <w:bookmarkStart w:id="572" w:name="_Toc440357136"/>
      <w:bookmarkStart w:id="573" w:name="_Toc440359691"/>
      <w:bookmarkStart w:id="574" w:name="_Toc440632155"/>
      <w:bookmarkStart w:id="575" w:name="_Toc440875975"/>
      <w:bookmarkStart w:id="576" w:name="_Toc441131003"/>
      <w:r w:rsidRPr="00920CB0">
        <w:rPr>
          <w:b w:val="0"/>
          <w:szCs w:val="24"/>
        </w:rPr>
        <w:t xml:space="preserve">Форма </w:t>
      </w:r>
      <w:r>
        <w:rPr>
          <w:b w:val="0"/>
          <w:szCs w:val="24"/>
        </w:rPr>
        <w:t>Антикоррупционных обязательств</w:t>
      </w:r>
      <w:bookmarkEnd w:id="569"/>
      <w:bookmarkEnd w:id="570"/>
      <w:bookmarkEnd w:id="571"/>
      <w:bookmarkEnd w:id="572"/>
      <w:bookmarkEnd w:id="573"/>
      <w:bookmarkEnd w:id="574"/>
      <w:bookmarkEnd w:id="575"/>
      <w:bookmarkEnd w:id="57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9"/>
      <w:bookmarkEnd w:id="560"/>
      <w:bookmarkEnd w:id="561"/>
      <w:bookmarkEnd w:id="562"/>
      <w:bookmarkEnd w:id="563"/>
      <w:bookmarkEnd w:id="564"/>
      <w:bookmarkEnd w:id="577"/>
      <w:bookmarkEnd w:id="578"/>
      <w:bookmarkEnd w:id="579"/>
      <w:bookmarkEnd w:id="580"/>
      <w:bookmarkEnd w:id="581"/>
      <w:bookmarkEnd w:id="582"/>
      <w:bookmarkEnd w:id="58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57138"/>
      <w:bookmarkStart w:id="601" w:name="_Toc440359693"/>
      <w:bookmarkStart w:id="602" w:name="_Toc440632157"/>
      <w:bookmarkStart w:id="603" w:name="_Toc440875977"/>
      <w:bookmarkStart w:id="604" w:name="_Toc441131005"/>
      <w:r w:rsidRPr="00C236C0">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Pr>
          <w:szCs w:val="24"/>
        </w:rPr>
        <w:t>Сводной таблицы стоимости</w:t>
      </w:r>
      <w:bookmarkEnd w:id="598"/>
      <w:bookmarkEnd w:id="599"/>
      <w:bookmarkEnd w:id="600"/>
      <w:bookmarkEnd w:id="601"/>
      <w:bookmarkEnd w:id="602"/>
      <w:bookmarkEnd w:id="603"/>
      <w:r w:rsidR="00F04258" w:rsidRPr="00F04258">
        <w:rPr>
          <w:bCs w:val="0"/>
          <w:szCs w:val="24"/>
        </w:rPr>
        <w:t xml:space="preserve"> </w:t>
      </w:r>
      <w:r w:rsidR="00F04258" w:rsidRPr="009A70A4">
        <w:rPr>
          <w:bCs w:val="0"/>
          <w:szCs w:val="24"/>
        </w:rPr>
        <w:t>поставок</w:t>
      </w:r>
      <w:bookmarkEnd w:id="60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F647F7">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1006"/>
      <w:r w:rsidRPr="00C236C0">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647A83">
        <w:rPr>
          <w:sz w:val="24"/>
          <w:szCs w:val="24"/>
        </w:rPr>
        <w:fldChar w:fldCharType="begin"/>
      </w:r>
      <w:r w:rsidR="00D56F8C">
        <w:rPr>
          <w:sz w:val="24"/>
          <w:szCs w:val="24"/>
        </w:rPr>
        <w:instrText xml:space="preserve"> REF _Ref86826666 \r \h </w:instrText>
      </w:r>
      <w:r w:rsidR="00647A83">
        <w:rPr>
          <w:sz w:val="24"/>
          <w:szCs w:val="24"/>
        </w:rPr>
      </w:r>
      <w:r w:rsidR="00647A83">
        <w:rPr>
          <w:sz w:val="24"/>
          <w:szCs w:val="24"/>
        </w:rPr>
        <w:fldChar w:fldCharType="separate"/>
      </w:r>
      <w:r w:rsidR="004F57CE">
        <w:rPr>
          <w:sz w:val="24"/>
          <w:szCs w:val="24"/>
        </w:rPr>
        <w:t>5.3</w:t>
      </w:r>
      <w:r w:rsidR="00647A83">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647A83">
        <w:rPr>
          <w:sz w:val="24"/>
          <w:szCs w:val="24"/>
        </w:rPr>
        <w:fldChar w:fldCharType="begin"/>
      </w:r>
      <w:r w:rsidR="004E7FE3">
        <w:rPr>
          <w:sz w:val="24"/>
          <w:szCs w:val="24"/>
        </w:rPr>
        <w:instrText xml:space="preserve"> REF _Ref440292752 \r \h </w:instrText>
      </w:r>
      <w:r w:rsidR="00647A83">
        <w:rPr>
          <w:sz w:val="24"/>
          <w:szCs w:val="24"/>
        </w:rPr>
      </w:r>
      <w:r w:rsidR="00647A83">
        <w:rPr>
          <w:sz w:val="24"/>
          <w:szCs w:val="24"/>
        </w:rPr>
        <w:fldChar w:fldCharType="separate"/>
      </w:r>
      <w:r w:rsidR="004F57CE">
        <w:rPr>
          <w:sz w:val="24"/>
          <w:szCs w:val="24"/>
        </w:rPr>
        <w:t>2</w:t>
      </w:r>
      <w:r w:rsidR="00647A83">
        <w:rPr>
          <w:sz w:val="24"/>
          <w:szCs w:val="24"/>
        </w:rPr>
        <w:fldChar w:fldCharType="end"/>
      </w:r>
      <w:r w:rsidRPr="00B86686">
        <w:rPr>
          <w:sz w:val="24"/>
          <w:szCs w:val="24"/>
        </w:rPr>
        <w:t xml:space="preserve"> и </w:t>
      </w:r>
      <w:r w:rsidR="00647A83">
        <w:rPr>
          <w:sz w:val="24"/>
          <w:szCs w:val="24"/>
        </w:rPr>
        <w:fldChar w:fldCharType="begin"/>
      </w:r>
      <w:r w:rsidR="004E7FE3">
        <w:rPr>
          <w:sz w:val="24"/>
          <w:szCs w:val="24"/>
        </w:rPr>
        <w:instrText xml:space="preserve"> REF _Ref440292779 \r \h </w:instrText>
      </w:r>
      <w:r w:rsidR="00647A83">
        <w:rPr>
          <w:sz w:val="24"/>
          <w:szCs w:val="24"/>
        </w:rPr>
      </w:r>
      <w:r w:rsidR="00647A83">
        <w:rPr>
          <w:sz w:val="24"/>
          <w:szCs w:val="24"/>
        </w:rPr>
        <w:fldChar w:fldCharType="separate"/>
      </w:r>
      <w:r w:rsidR="004F57CE">
        <w:rPr>
          <w:sz w:val="24"/>
          <w:szCs w:val="24"/>
        </w:rPr>
        <w:t>4</w:t>
      </w:r>
      <w:r w:rsidR="00647A83">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B86686">
        <w:rPr>
          <w:sz w:val="24"/>
          <w:szCs w:val="24"/>
        </w:rPr>
        <w:t>округляется до двух знаков после запятой и умножается</w:t>
      </w:r>
      <w:proofErr w:type="gramEnd"/>
      <w:r w:rsidRPr="00B86686">
        <w:rPr>
          <w:sz w:val="24"/>
          <w:szCs w:val="24"/>
        </w:rPr>
        <w:t xml:space="preserve">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2" w:name="_Ref86826666"/>
      <w:bookmarkStart w:id="623" w:name="_Toc90385112"/>
      <w:bookmarkStart w:id="624" w:name="_Toc98253925"/>
      <w:bookmarkStart w:id="625" w:name="_Toc165173853"/>
      <w:bookmarkStart w:id="626" w:name="_Toc423423669"/>
      <w:bookmarkStart w:id="627"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2"/>
      <w:bookmarkEnd w:id="623"/>
      <w:bookmarkEnd w:id="624"/>
      <w:bookmarkEnd w:id="625"/>
      <w:bookmarkEnd w:id="626"/>
      <w:bookmarkEnd w:id="62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1008"/>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r w:rsidRPr="00C236C0">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1009"/>
      <w:r w:rsidRPr="00C236C0">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647A83">
        <w:rPr>
          <w:sz w:val="24"/>
          <w:szCs w:val="24"/>
        </w:rPr>
        <w:fldChar w:fldCharType="begin"/>
      </w:r>
      <w:r w:rsidR="0019725C">
        <w:rPr>
          <w:sz w:val="24"/>
          <w:szCs w:val="24"/>
        </w:rPr>
        <w:instrText xml:space="preserve"> REF _Ref440292555 \r \h </w:instrText>
      </w:r>
      <w:r w:rsidR="00647A83">
        <w:rPr>
          <w:sz w:val="24"/>
          <w:szCs w:val="24"/>
        </w:rPr>
      </w:r>
      <w:r w:rsidR="00647A83">
        <w:rPr>
          <w:sz w:val="24"/>
          <w:szCs w:val="24"/>
        </w:rPr>
        <w:fldChar w:fldCharType="separate"/>
      </w:r>
      <w:r w:rsidR="004F57CE">
        <w:rPr>
          <w:sz w:val="24"/>
          <w:szCs w:val="24"/>
        </w:rPr>
        <w:t>4</w:t>
      </w:r>
      <w:r w:rsidR="00647A83">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647A83">
        <w:rPr>
          <w:sz w:val="24"/>
          <w:szCs w:val="24"/>
        </w:rPr>
        <w:fldChar w:fldCharType="begin"/>
      </w:r>
      <w:r w:rsidR="00D56F8C">
        <w:rPr>
          <w:sz w:val="24"/>
          <w:szCs w:val="24"/>
        </w:rPr>
        <w:instrText xml:space="preserve"> REF _Ref440271182 \r \h </w:instrText>
      </w:r>
      <w:r w:rsidR="00647A83">
        <w:rPr>
          <w:sz w:val="24"/>
          <w:szCs w:val="24"/>
        </w:rPr>
      </w:r>
      <w:r w:rsidR="00647A83">
        <w:rPr>
          <w:sz w:val="24"/>
          <w:szCs w:val="24"/>
        </w:rPr>
        <w:fldChar w:fldCharType="separate"/>
      </w:r>
      <w:r w:rsidR="004F57CE">
        <w:rPr>
          <w:sz w:val="24"/>
          <w:szCs w:val="24"/>
        </w:rPr>
        <w:t>3.3.1.9</w:t>
      </w:r>
      <w:r w:rsidR="00647A83">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47A83">
        <w:rPr>
          <w:sz w:val="24"/>
          <w:szCs w:val="24"/>
        </w:rPr>
        <w:fldChar w:fldCharType="begin"/>
      </w:r>
      <w:r w:rsidR="0019725C">
        <w:rPr>
          <w:sz w:val="24"/>
          <w:szCs w:val="24"/>
        </w:rPr>
        <w:instrText xml:space="preserve"> REF _Ref440292618 \r \h </w:instrText>
      </w:r>
      <w:r w:rsidR="00647A83">
        <w:rPr>
          <w:sz w:val="24"/>
          <w:szCs w:val="24"/>
        </w:rPr>
      </w:r>
      <w:r w:rsidR="00647A83">
        <w:rPr>
          <w:sz w:val="24"/>
          <w:szCs w:val="24"/>
        </w:rPr>
        <w:fldChar w:fldCharType="separate"/>
      </w:r>
      <w:r w:rsidR="004F57CE">
        <w:rPr>
          <w:sz w:val="24"/>
          <w:szCs w:val="24"/>
        </w:rPr>
        <w:t>4.4.1</w:t>
      </w:r>
      <w:r w:rsidR="00647A83">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7" w:name="_Toc423423670"/>
      <w:bookmarkStart w:id="678" w:name="_Ref440271036"/>
      <w:bookmarkStart w:id="679" w:name="_Ref440274366"/>
      <w:bookmarkStart w:id="680" w:name="_Ref440274902"/>
      <w:bookmarkStart w:id="681" w:name="_Ref440284947"/>
      <w:bookmarkStart w:id="682"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1011"/>
      <w:r w:rsidRPr="00F647F7">
        <w:rPr>
          <w:b w:val="0"/>
          <w:szCs w:val="24"/>
        </w:rPr>
        <w:t xml:space="preserve">Форма </w:t>
      </w:r>
      <w:bookmarkEnd w:id="683"/>
      <w:r w:rsidRPr="00F647F7">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Pr>
          <w:b w:val="0"/>
          <w:szCs w:val="24"/>
        </w:rPr>
        <w:t>выполнения поставок</w:t>
      </w:r>
      <w:bookmarkEnd w:id="697"/>
      <w:bookmarkEnd w:id="698"/>
      <w:bookmarkEnd w:id="699"/>
      <w:bookmarkEnd w:id="700"/>
      <w:bookmarkEnd w:id="7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r w:rsidRPr="00D84EFD">
              <w:t>энерго»</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F647F7">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1012"/>
      <w:r w:rsidRPr="00F647F7">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647A83">
        <w:rPr>
          <w:sz w:val="24"/>
          <w:szCs w:val="24"/>
        </w:rPr>
        <w:fldChar w:fldCharType="begin"/>
      </w:r>
      <w:r w:rsidR="00D56F8C">
        <w:rPr>
          <w:sz w:val="24"/>
          <w:szCs w:val="24"/>
        </w:rPr>
        <w:instrText xml:space="preserve"> REF _Ref55336310 \r \h </w:instrText>
      </w:r>
      <w:r w:rsidR="00647A83">
        <w:rPr>
          <w:sz w:val="24"/>
          <w:szCs w:val="24"/>
        </w:rPr>
      </w:r>
      <w:r w:rsidR="00647A83">
        <w:rPr>
          <w:sz w:val="24"/>
          <w:szCs w:val="24"/>
        </w:rPr>
        <w:fldChar w:fldCharType="separate"/>
      </w:r>
      <w:r w:rsidR="004F57CE">
        <w:rPr>
          <w:sz w:val="24"/>
          <w:szCs w:val="24"/>
        </w:rPr>
        <w:t>5.1</w:t>
      </w:r>
      <w:r w:rsidR="00647A83">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647A83">
        <w:rPr>
          <w:sz w:val="24"/>
          <w:szCs w:val="24"/>
        </w:rPr>
        <w:fldChar w:fldCharType="begin"/>
      </w:r>
      <w:r w:rsidR="00D56F8C">
        <w:rPr>
          <w:sz w:val="24"/>
          <w:szCs w:val="24"/>
        </w:rPr>
        <w:instrText xml:space="preserve"> REF _Ref440273986 \r \h </w:instrText>
      </w:r>
      <w:r w:rsidR="00647A83">
        <w:rPr>
          <w:sz w:val="24"/>
          <w:szCs w:val="24"/>
        </w:rPr>
      </w:r>
      <w:r w:rsidR="00647A83">
        <w:rPr>
          <w:sz w:val="24"/>
          <w:szCs w:val="24"/>
        </w:rPr>
        <w:fldChar w:fldCharType="separate"/>
      </w:r>
      <w:r w:rsidR="004F57CE">
        <w:rPr>
          <w:sz w:val="24"/>
          <w:szCs w:val="24"/>
        </w:rPr>
        <w:t>5.2</w:t>
      </w:r>
      <w:r w:rsidR="00647A83">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1013"/>
      <w:bookmarkEnd w:id="72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7"/>
      <w:bookmarkEnd w:id="658"/>
      <w:bookmarkEnd w:id="728"/>
      <w:bookmarkEnd w:id="729"/>
      <w:bookmarkEnd w:id="730"/>
      <w:bookmarkEnd w:id="731"/>
      <w:bookmarkEnd w:id="732"/>
      <w:bookmarkEnd w:id="73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1014"/>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4"/>
      <w:bookmarkEnd w:id="735"/>
      <w:bookmarkEnd w:id="736"/>
      <w:bookmarkEnd w:id="737"/>
      <w:bookmarkEnd w:id="738"/>
      <w:bookmarkEnd w:id="739"/>
      <w:bookmarkEnd w:id="740"/>
      <w:bookmarkEnd w:id="741"/>
      <w:bookmarkEnd w:id="742"/>
      <w:bookmarkEnd w:id="743"/>
      <w:bookmarkEnd w:id="744"/>
      <w:r w:rsidRPr="00F647F7">
        <w:rPr>
          <w:b w:val="0"/>
          <w:szCs w:val="24"/>
        </w:rPr>
        <w:t xml:space="preserve"> </w:t>
      </w:r>
      <w:bookmarkEnd w:id="745"/>
      <w:bookmarkEnd w:id="746"/>
      <w:bookmarkEnd w:id="747"/>
      <w:bookmarkEnd w:id="748"/>
      <w:bookmarkEnd w:id="749"/>
      <w:bookmarkEnd w:id="750"/>
      <w:bookmarkEnd w:id="75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647A83">
              <w:fldChar w:fldCharType="begin"/>
            </w:r>
            <w:r w:rsidR="0077786C">
              <w:instrText xml:space="preserve"> REF _Ref440272931 \r \h </w:instrText>
            </w:r>
            <w:r w:rsidR="00647A83">
              <w:fldChar w:fldCharType="separate"/>
            </w:r>
            <w:r w:rsidR="004F57CE">
              <w:t>2</w:t>
            </w:r>
            <w:r w:rsidR="00647A8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647A83">
              <w:fldChar w:fldCharType="begin"/>
            </w:r>
            <w:r w:rsidR="0077786C">
              <w:instrText xml:space="preserve"> REF _Ref440272931 \r \h </w:instrText>
            </w:r>
            <w:r w:rsidR="00647A83">
              <w:fldChar w:fldCharType="separate"/>
            </w:r>
            <w:r w:rsidR="004F57CE">
              <w:t>2</w:t>
            </w:r>
            <w:r w:rsidR="00647A8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47A83">
        <w:rPr>
          <w:sz w:val="24"/>
          <w:szCs w:val="24"/>
        </w:rPr>
        <w:fldChar w:fldCharType="begin"/>
      </w:r>
      <w:r>
        <w:rPr>
          <w:sz w:val="24"/>
          <w:szCs w:val="24"/>
        </w:rPr>
        <w:instrText xml:space="preserve"> REF _Ref55336310 \r \h </w:instrText>
      </w:r>
      <w:r w:rsidR="00647A83">
        <w:rPr>
          <w:sz w:val="24"/>
          <w:szCs w:val="24"/>
        </w:rPr>
      </w:r>
      <w:r w:rsidR="00647A83">
        <w:rPr>
          <w:sz w:val="24"/>
          <w:szCs w:val="24"/>
        </w:rPr>
        <w:fldChar w:fldCharType="separate"/>
      </w:r>
      <w:r w:rsidR="004F57CE">
        <w:rPr>
          <w:sz w:val="24"/>
          <w:szCs w:val="24"/>
        </w:rPr>
        <w:t>5.1</w:t>
      </w:r>
      <w:r w:rsidR="00647A83">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647A83">
        <w:rPr>
          <w:sz w:val="24"/>
          <w:szCs w:val="24"/>
        </w:rPr>
        <w:fldChar w:fldCharType="begin"/>
      </w:r>
      <w:r w:rsidR="00D56F8C">
        <w:rPr>
          <w:sz w:val="24"/>
          <w:szCs w:val="24"/>
        </w:rPr>
        <w:instrText xml:space="preserve"> REF _Ref440274025 \r \h </w:instrText>
      </w:r>
      <w:r w:rsidR="00647A83">
        <w:rPr>
          <w:sz w:val="24"/>
          <w:szCs w:val="24"/>
        </w:rPr>
      </w:r>
      <w:r w:rsidR="00647A83">
        <w:rPr>
          <w:sz w:val="24"/>
          <w:szCs w:val="24"/>
        </w:rPr>
        <w:fldChar w:fldCharType="separate"/>
      </w:r>
      <w:r w:rsidR="004F57CE">
        <w:rPr>
          <w:sz w:val="24"/>
          <w:szCs w:val="24"/>
        </w:rPr>
        <w:t>2</w:t>
      </w:r>
      <w:r w:rsidR="00647A83">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647A83">
        <w:rPr>
          <w:sz w:val="24"/>
          <w:szCs w:val="24"/>
        </w:rPr>
        <w:fldChar w:fldCharType="begin"/>
      </w:r>
      <w:r w:rsidR="00D56F8C">
        <w:rPr>
          <w:sz w:val="24"/>
          <w:szCs w:val="24"/>
        </w:rPr>
        <w:instrText xml:space="preserve"> REF _Ref294695546 \r \h </w:instrText>
      </w:r>
      <w:r w:rsidR="00647A83">
        <w:rPr>
          <w:sz w:val="24"/>
          <w:szCs w:val="24"/>
        </w:rPr>
      </w:r>
      <w:r w:rsidR="00647A83">
        <w:rPr>
          <w:sz w:val="24"/>
          <w:szCs w:val="24"/>
        </w:rPr>
        <w:fldChar w:fldCharType="separate"/>
      </w:r>
      <w:r w:rsidR="004F57CE">
        <w:rPr>
          <w:sz w:val="24"/>
          <w:szCs w:val="24"/>
        </w:rPr>
        <w:t xml:space="preserve"> 1.2.6 </w:t>
      </w:r>
      <w:r w:rsidR="00647A83">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1016"/>
      <w:bookmarkEnd w:id="539"/>
      <w:r w:rsidRPr="00F647F7">
        <w:lastRenderedPageBreak/>
        <w:t>Анкета (форма 6)</w:t>
      </w:r>
      <w:bookmarkEnd w:id="763"/>
      <w:bookmarkEnd w:id="764"/>
      <w:bookmarkEnd w:id="765"/>
      <w:bookmarkEnd w:id="766"/>
      <w:bookmarkEnd w:id="767"/>
      <w:bookmarkEnd w:id="768"/>
      <w:bookmarkEnd w:id="769"/>
      <w:bookmarkEnd w:id="770"/>
    </w:p>
    <w:p w:rsidR="004F4D80" w:rsidRPr="00F647F7" w:rsidRDefault="004F4D80" w:rsidP="004F4D80">
      <w:pPr>
        <w:pStyle w:val="3"/>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1017"/>
      <w:bookmarkStart w:id="788" w:name="_Ref444164229"/>
      <w:r w:rsidRPr="00F647F7">
        <w:rPr>
          <w:b w:val="0"/>
          <w:szCs w:val="24"/>
        </w:rPr>
        <w:t xml:space="preserve">Форма Анкеты </w:t>
      </w:r>
      <w:r w:rsidR="00C236C0">
        <w:rPr>
          <w:b w:val="0"/>
          <w:szCs w:val="24"/>
        </w:rPr>
        <w:t>Участник</w:t>
      </w:r>
      <w:r>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9" w:name="_Toc439170689"/>
      <w:bookmarkStart w:id="790" w:name="_Toc439172791"/>
      <w:bookmarkStart w:id="791" w:name="_Toc439173235"/>
      <w:bookmarkStart w:id="792" w:name="_Toc439238231"/>
      <w:bookmarkStart w:id="793" w:name="_Toc439252779"/>
      <w:bookmarkStart w:id="794" w:name="_Ref440272147"/>
      <w:bookmarkStart w:id="795" w:name="_Toc440357151"/>
      <w:bookmarkStart w:id="796" w:name="_Toc440359706"/>
      <w:bookmarkStart w:id="797" w:name="_Toc441131018"/>
      <w:bookmarkStart w:id="798" w:name="_Ref444164176"/>
      <w:bookmarkStart w:id="799" w:name="_Ref444164241"/>
      <w:r w:rsidRPr="00D73790">
        <w:rPr>
          <w:b w:val="0"/>
          <w:szCs w:val="24"/>
        </w:rPr>
        <w:lastRenderedPageBreak/>
        <w:t xml:space="preserve">Форма </w:t>
      </w:r>
      <w:bookmarkEnd w:id="789"/>
      <w:bookmarkEnd w:id="790"/>
      <w:bookmarkEnd w:id="791"/>
      <w:bookmarkEnd w:id="792"/>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3"/>
      <w:bookmarkEnd w:id="794"/>
      <w:bookmarkEnd w:id="795"/>
      <w:bookmarkEnd w:id="796"/>
      <w:bookmarkEnd w:id="797"/>
      <w:bookmarkEnd w:id="798"/>
      <w:bookmarkEnd w:id="799"/>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00" w:name="_Toc439170690"/>
      <w:bookmarkStart w:id="801" w:name="_Toc439172792"/>
      <w:bookmarkStart w:id="802" w:name="_Toc439173236"/>
      <w:bookmarkStart w:id="803"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109"/>
        <w:gridCol w:w="1799"/>
        <w:gridCol w:w="1817"/>
        <w:gridCol w:w="1417"/>
      </w:tblGrid>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4" w:name="P230"/>
            <w:bookmarkEnd w:id="804"/>
            <w:r w:rsidRPr="00316742">
              <w:rPr>
                <w:rFonts w:ascii="Times New Roman" w:hAnsi="Times New Roman" w:cs="Times New Roman"/>
                <w:sz w:val="22"/>
                <w:szCs w:val="22"/>
              </w:rPr>
              <w:t>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bookmarkStart w:id="805" w:name="P242"/>
            <w:bookmarkEnd w:id="805"/>
            <w:r w:rsidRPr="00316742">
              <w:rPr>
                <w:rFonts w:ascii="Times New Roman" w:hAnsi="Times New Roman" w:cs="Times New Roman"/>
                <w:sz w:val="22"/>
                <w:szCs w:val="22"/>
              </w:rPr>
              <w:t>4.</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roofErr w:type="gramEnd"/>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15 - микропредприятие</w:t>
            </w:r>
          </w:p>
        </w:tc>
        <w:tc>
          <w:tcPr>
            <w:tcW w:w="1817" w:type="dxa"/>
            <w:vMerge/>
          </w:tcPr>
          <w:p w:rsidR="00466B78" w:rsidRPr="00316742" w:rsidRDefault="00466B78" w:rsidP="00350F19">
            <w:pPr>
              <w:jc w:val="center"/>
            </w:pPr>
          </w:p>
        </w:tc>
        <w:tc>
          <w:tcPr>
            <w:tcW w:w="1417" w:type="dxa"/>
            <w:vMerge/>
          </w:tcPr>
          <w:p w:rsidR="00466B78" w:rsidRPr="00316742" w:rsidRDefault="00466B78" w:rsidP="00350F19">
            <w:pPr>
              <w:jc w:val="center"/>
            </w:pP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120 в год - микропредприятие</w:t>
            </w:r>
          </w:p>
        </w:tc>
        <w:tc>
          <w:tcPr>
            <w:tcW w:w="1817" w:type="dxa"/>
            <w:vMerge/>
          </w:tcPr>
          <w:p w:rsidR="00466B78" w:rsidRPr="00316742" w:rsidRDefault="00466B78" w:rsidP="00350F19">
            <w:pPr>
              <w:jc w:val="center"/>
            </w:pPr>
          </w:p>
        </w:tc>
        <w:tc>
          <w:tcPr>
            <w:tcW w:w="1417" w:type="dxa"/>
          </w:tcPr>
          <w:p w:rsidR="00466B78" w:rsidRPr="00316742" w:rsidRDefault="00466B78" w:rsidP="00350F19">
            <w:pPr>
              <w:pStyle w:val="ConsPlusNormal"/>
              <w:jc w:val="center"/>
              <w:rPr>
                <w:rFonts w:ascii="Times New Roman" w:hAnsi="Times New Roman" w:cs="Times New Roman"/>
                <w:sz w:val="22"/>
                <w:szCs w:val="22"/>
              </w:rPr>
            </w:pP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6" w:name="P258"/>
            <w:bookmarkEnd w:id="806"/>
            <w:r w:rsidRPr="00316742">
              <w:rPr>
                <w:rFonts w:ascii="Times New Roman" w:hAnsi="Times New Roman" w:cs="Times New Roman"/>
                <w:sz w:val="22"/>
                <w:szCs w:val="22"/>
              </w:rPr>
              <w:lastRenderedPageBreak/>
              <w:t>7.</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tblPr>
      <w:tblGrid>
        <w:gridCol w:w="3960"/>
        <w:gridCol w:w="1002"/>
        <w:gridCol w:w="4677"/>
      </w:tblGrid>
      <w:tr w:rsidR="00466B78" w:rsidRPr="00DB6009" w:rsidTr="00350F19">
        <w:tc>
          <w:tcPr>
            <w:tcW w:w="3960"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50F19">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00"/>
    <w:bookmarkEnd w:id="801"/>
    <w:bookmarkEnd w:id="802"/>
    <w:bookmarkEnd w:id="803"/>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7" w:name="_Toc125426243"/>
      <w:bookmarkStart w:id="808" w:name="_Toc396984070"/>
      <w:bookmarkStart w:id="809" w:name="_Toc423423673"/>
      <w:r>
        <w:br w:type="page"/>
      </w:r>
    </w:p>
    <w:p w:rsidR="004F4D80" w:rsidRPr="007417E6" w:rsidRDefault="004F4D80" w:rsidP="004F4D80">
      <w:pPr>
        <w:pStyle w:val="3"/>
        <w:rPr>
          <w:sz w:val="22"/>
        </w:rPr>
      </w:pPr>
      <w:bookmarkStart w:id="810" w:name="_Toc439170691"/>
      <w:bookmarkStart w:id="811" w:name="_Toc439172793"/>
      <w:bookmarkStart w:id="812" w:name="_Toc439173237"/>
      <w:bookmarkStart w:id="813" w:name="_Toc439238233"/>
      <w:bookmarkStart w:id="814" w:name="_Toc439252780"/>
      <w:bookmarkStart w:id="815" w:name="_Toc439323754"/>
      <w:bookmarkStart w:id="816" w:name="_Toc440357152"/>
      <w:bookmarkStart w:id="817" w:name="_Toc440359707"/>
      <w:bookmarkStart w:id="818" w:name="_Toc440632171"/>
      <w:bookmarkStart w:id="819" w:name="_Toc440875991"/>
      <w:bookmarkStart w:id="820" w:name="_Toc441131019"/>
      <w:r>
        <w:rPr>
          <w:szCs w:val="24"/>
        </w:rPr>
        <w:lastRenderedPageBreak/>
        <w:t>Инструкции по заполнению</w:t>
      </w:r>
      <w:bookmarkEnd w:id="807"/>
      <w:r>
        <w:rPr>
          <w:szCs w:val="24"/>
        </w:rPr>
        <w:t xml:space="preserve"> Анкеты </w:t>
      </w:r>
      <w:r w:rsidR="00C236C0">
        <w:rPr>
          <w:szCs w:val="24"/>
        </w:rPr>
        <w:t>Участник</w:t>
      </w:r>
      <w:r>
        <w:rPr>
          <w:szCs w:val="24"/>
        </w:rPr>
        <w:t>а</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647A83">
        <w:rPr>
          <w:sz w:val="24"/>
          <w:szCs w:val="24"/>
        </w:rPr>
        <w:fldChar w:fldCharType="begin"/>
      </w:r>
      <w:r w:rsidR="00D56F8C">
        <w:rPr>
          <w:sz w:val="24"/>
          <w:szCs w:val="24"/>
        </w:rPr>
        <w:instrText xml:space="preserve"> REF _Ref55336310 \r \h </w:instrText>
      </w:r>
      <w:r w:rsidR="00647A83">
        <w:rPr>
          <w:sz w:val="24"/>
          <w:szCs w:val="24"/>
        </w:rPr>
      </w:r>
      <w:r w:rsidR="00647A83">
        <w:rPr>
          <w:sz w:val="24"/>
          <w:szCs w:val="24"/>
        </w:rPr>
        <w:fldChar w:fldCharType="separate"/>
      </w:r>
      <w:r w:rsidR="004F57CE">
        <w:rPr>
          <w:sz w:val="24"/>
          <w:szCs w:val="24"/>
        </w:rPr>
        <w:t>5.1</w:t>
      </w:r>
      <w:r w:rsidR="00647A83">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1" w:name="_Ref55336378"/>
      <w:bookmarkStart w:id="822" w:name="_Toc57314676"/>
      <w:bookmarkStart w:id="823" w:name="_Toc69728990"/>
      <w:bookmarkStart w:id="824" w:name="_Toc98253942"/>
      <w:bookmarkStart w:id="825" w:name="_Toc165173868"/>
      <w:bookmarkStart w:id="826" w:name="_Toc423423674"/>
      <w:bookmarkStart w:id="827" w:name="_Toc441131020"/>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647A83">
        <w:rPr>
          <w:sz w:val="24"/>
          <w:szCs w:val="24"/>
        </w:rPr>
        <w:fldChar w:fldCharType="begin"/>
      </w:r>
      <w:r>
        <w:rPr>
          <w:sz w:val="24"/>
          <w:szCs w:val="24"/>
        </w:rPr>
        <w:instrText xml:space="preserve"> REF _Ref444164176 \r \h </w:instrText>
      </w:r>
      <w:r w:rsidR="00647A83">
        <w:rPr>
          <w:sz w:val="24"/>
          <w:szCs w:val="24"/>
        </w:rPr>
      </w:r>
      <w:r w:rsidR="00647A83">
        <w:rPr>
          <w:sz w:val="24"/>
          <w:szCs w:val="24"/>
        </w:rPr>
        <w:fldChar w:fldCharType="separate"/>
      </w:r>
      <w:r w:rsidR="004F57CE">
        <w:rPr>
          <w:sz w:val="24"/>
          <w:szCs w:val="24"/>
        </w:rPr>
        <w:t>5.6.2</w:t>
      </w:r>
      <w:r w:rsidR="00647A83">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1"/>
      <w:bookmarkEnd w:id="822"/>
      <w:bookmarkEnd w:id="823"/>
      <w:bookmarkEnd w:id="824"/>
      <w:bookmarkEnd w:id="825"/>
      <w:bookmarkEnd w:id="826"/>
      <w:bookmarkEnd w:id="827"/>
    </w:p>
    <w:p w:rsidR="004F4D80" w:rsidRPr="00D904EF" w:rsidRDefault="004F4D80" w:rsidP="004F4D80">
      <w:pPr>
        <w:pStyle w:val="3"/>
        <w:rPr>
          <w:szCs w:val="24"/>
        </w:rPr>
      </w:pPr>
      <w:bookmarkStart w:id="828" w:name="_Toc98253943"/>
      <w:bookmarkStart w:id="829" w:name="_Toc157248195"/>
      <w:bookmarkStart w:id="830" w:name="_Toc157496564"/>
      <w:bookmarkStart w:id="831" w:name="_Toc158206103"/>
      <w:bookmarkStart w:id="832" w:name="_Toc164057788"/>
      <w:bookmarkStart w:id="833" w:name="_Toc164137138"/>
      <w:bookmarkStart w:id="834" w:name="_Toc164161298"/>
      <w:bookmarkStart w:id="835" w:name="_Toc165173869"/>
      <w:bookmarkStart w:id="836" w:name="_Toc439170693"/>
      <w:bookmarkStart w:id="837" w:name="_Toc439172795"/>
      <w:bookmarkStart w:id="838" w:name="_Toc439173239"/>
      <w:bookmarkStart w:id="839" w:name="_Toc439238235"/>
      <w:bookmarkStart w:id="840" w:name="_Toc439252782"/>
      <w:bookmarkStart w:id="841" w:name="_Toc439323756"/>
      <w:bookmarkStart w:id="842" w:name="_Toc440357154"/>
      <w:bookmarkStart w:id="843" w:name="_Toc440359709"/>
      <w:bookmarkStart w:id="844" w:name="_Toc440632173"/>
      <w:bookmarkStart w:id="845" w:name="_Toc440875993"/>
      <w:bookmarkStart w:id="846" w:name="_Toc441131021"/>
      <w:r w:rsidRPr="00D904EF">
        <w:rPr>
          <w:szCs w:val="24"/>
        </w:rPr>
        <w:t>Форма Справки о перечне и годовых объемах выполнения аналогичных договоров</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7" w:name="_Toc98253944"/>
      <w:bookmarkStart w:id="848" w:name="_Toc157248196"/>
      <w:bookmarkStart w:id="849" w:name="_Toc157496565"/>
      <w:bookmarkStart w:id="850" w:name="_Toc158206104"/>
      <w:bookmarkStart w:id="851" w:name="_Toc164057789"/>
      <w:bookmarkStart w:id="852" w:name="_Toc164137139"/>
      <w:bookmarkStart w:id="853" w:name="_Toc164161299"/>
      <w:bookmarkStart w:id="854" w:name="_Toc165173870"/>
      <w:r>
        <w:rPr>
          <w:szCs w:val="24"/>
        </w:rPr>
        <w:br w:type="page"/>
      </w:r>
    </w:p>
    <w:p w:rsidR="004F4D80" w:rsidRPr="00D904EF" w:rsidRDefault="004F4D80" w:rsidP="004F4D80">
      <w:pPr>
        <w:pStyle w:val="3"/>
        <w:rPr>
          <w:szCs w:val="24"/>
        </w:rPr>
      </w:pPr>
      <w:bookmarkStart w:id="855" w:name="_Toc439170694"/>
      <w:bookmarkStart w:id="856" w:name="_Toc439172796"/>
      <w:bookmarkStart w:id="857" w:name="_Toc439173240"/>
      <w:bookmarkStart w:id="858" w:name="_Toc439238236"/>
      <w:bookmarkStart w:id="859" w:name="_Toc439252783"/>
      <w:bookmarkStart w:id="860" w:name="_Toc439323757"/>
      <w:bookmarkStart w:id="861" w:name="_Toc440357155"/>
      <w:bookmarkStart w:id="862" w:name="_Toc440359710"/>
      <w:bookmarkStart w:id="863" w:name="_Toc440632174"/>
      <w:bookmarkStart w:id="864" w:name="_Toc440875994"/>
      <w:bookmarkStart w:id="865" w:name="_Toc441131022"/>
      <w:r w:rsidRPr="00D904EF">
        <w:rPr>
          <w:szCs w:val="24"/>
        </w:rPr>
        <w:lastRenderedPageBreak/>
        <w:t>Инструкции по заполнению</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47A83">
        <w:rPr>
          <w:sz w:val="24"/>
          <w:szCs w:val="24"/>
        </w:rPr>
        <w:fldChar w:fldCharType="begin"/>
      </w:r>
      <w:r w:rsidR="00D90031">
        <w:rPr>
          <w:sz w:val="24"/>
          <w:szCs w:val="24"/>
        </w:rPr>
        <w:instrText xml:space="preserve"> REF _Ref55336310 \r \h </w:instrText>
      </w:r>
      <w:r w:rsidR="00647A83">
        <w:rPr>
          <w:sz w:val="24"/>
          <w:szCs w:val="24"/>
        </w:rPr>
      </w:r>
      <w:r w:rsidR="00647A83">
        <w:rPr>
          <w:sz w:val="24"/>
          <w:szCs w:val="24"/>
        </w:rPr>
        <w:fldChar w:fldCharType="separate"/>
      </w:r>
      <w:r w:rsidR="004F57CE">
        <w:rPr>
          <w:sz w:val="24"/>
          <w:szCs w:val="24"/>
        </w:rPr>
        <w:t>5.1</w:t>
      </w:r>
      <w:r w:rsidR="00647A8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47A83">
        <w:rPr>
          <w:sz w:val="24"/>
          <w:szCs w:val="24"/>
        </w:rPr>
        <w:fldChar w:fldCharType="begin"/>
      </w:r>
      <w:r w:rsidR="00D90031">
        <w:rPr>
          <w:sz w:val="24"/>
          <w:szCs w:val="24"/>
        </w:rPr>
        <w:instrText xml:space="preserve"> REF _Ref440274159 \r \h </w:instrText>
      </w:r>
      <w:r w:rsidR="00647A83">
        <w:rPr>
          <w:sz w:val="24"/>
          <w:szCs w:val="24"/>
        </w:rPr>
      </w:r>
      <w:r w:rsidR="00647A83">
        <w:rPr>
          <w:sz w:val="24"/>
          <w:szCs w:val="24"/>
        </w:rPr>
        <w:fldChar w:fldCharType="separate"/>
      </w:r>
      <w:r w:rsidR="004F57CE">
        <w:rPr>
          <w:sz w:val="24"/>
          <w:szCs w:val="24"/>
        </w:rPr>
        <w:t>4</w:t>
      </w:r>
      <w:r w:rsidR="00647A83">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6" w:name="_Ref55336398"/>
      <w:bookmarkStart w:id="867" w:name="_Toc57314678"/>
      <w:bookmarkStart w:id="868" w:name="_Toc69728992"/>
      <w:bookmarkStart w:id="869" w:name="_Toc98253948"/>
      <w:bookmarkStart w:id="870" w:name="_Toc165173874"/>
      <w:bookmarkStart w:id="871" w:name="_Toc423423676"/>
      <w:bookmarkStart w:id="872" w:name="_Toc441131023"/>
      <w:r w:rsidRPr="00F647F7">
        <w:lastRenderedPageBreak/>
        <w:t xml:space="preserve">Справка о кадровых ресурсах (форма </w:t>
      </w:r>
      <w:r w:rsidR="000D67AD">
        <w:t>8</w:t>
      </w:r>
      <w:r w:rsidRPr="00F647F7">
        <w:t>)</w:t>
      </w:r>
      <w:bookmarkEnd w:id="866"/>
      <w:bookmarkEnd w:id="867"/>
      <w:bookmarkEnd w:id="868"/>
      <w:bookmarkEnd w:id="869"/>
      <w:bookmarkEnd w:id="870"/>
      <w:bookmarkEnd w:id="871"/>
      <w:bookmarkEnd w:id="872"/>
    </w:p>
    <w:p w:rsidR="004F4D80" w:rsidRPr="00D904EF" w:rsidRDefault="004F4D80" w:rsidP="004F4D80">
      <w:pPr>
        <w:pStyle w:val="3"/>
        <w:rPr>
          <w:szCs w:val="24"/>
        </w:rPr>
      </w:pPr>
      <w:bookmarkStart w:id="873" w:name="_Toc98253949"/>
      <w:bookmarkStart w:id="874" w:name="_Toc157248201"/>
      <w:bookmarkStart w:id="875" w:name="_Toc157496570"/>
      <w:bookmarkStart w:id="876" w:name="_Toc158206109"/>
      <w:bookmarkStart w:id="877" w:name="_Toc164057794"/>
      <w:bookmarkStart w:id="878" w:name="_Toc164137144"/>
      <w:bookmarkStart w:id="879" w:name="_Toc164161304"/>
      <w:bookmarkStart w:id="880" w:name="_Toc165173875"/>
      <w:bookmarkStart w:id="881" w:name="_Toc439170699"/>
      <w:bookmarkStart w:id="882" w:name="_Toc439172801"/>
      <w:bookmarkStart w:id="883" w:name="_Toc439173245"/>
      <w:bookmarkStart w:id="884" w:name="_Toc439238241"/>
      <w:bookmarkStart w:id="885" w:name="_Toc439252788"/>
      <w:bookmarkStart w:id="886" w:name="_Toc439323762"/>
      <w:bookmarkStart w:id="887" w:name="_Toc440357160"/>
      <w:bookmarkStart w:id="888" w:name="_Toc440359712"/>
      <w:bookmarkStart w:id="889" w:name="_Toc440632176"/>
      <w:bookmarkStart w:id="890" w:name="_Toc440875996"/>
      <w:bookmarkStart w:id="891" w:name="_Toc441131024"/>
      <w:r w:rsidRPr="00D904EF">
        <w:rPr>
          <w:szCs w:val="24"/>
        </w:rPr>
        <w:t>Форма Справки о кадровых ресурсах</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2" w:name="_Toc98253950"/>
      <w:bookmarkStart w:id="893" w:name="_Toc157248202"/>
      <w:bookmarkStart w:id="894" w:name="_Toc157496571"/>
      <w:bookmarkStart w:id="895" w:name="_Toc158206110"/>
      <w:bookmarkStart w:id="896" w:name="_Toc164057795"/>
      <w:bookmarkStart w:id="897" w:name="_Toc164137145"/>
      <w:bookmarkStart w:id="898" w:name="_Toc164161305"/>
      <w:bookmarkStart w:id="899" w:name="_Toc165173876"/>
      <w:r>
        <w:rPr>
          <w:b/>
          <w:szCs w:val="24"/>
        </w:rPr>
        <w:br w:type="page"/>
      </w:r>
    </w:p>
    <w:p w:rsidR="004F4D80" w:rsidRPr="00D904EF" w:rsidRDefault="004F4D80" w:rsidP="004F4D80">
      <w:pPr>
        <w:pStyle w:val="3"/>
        <w:rPr>
          <w:szCs w:val="24"/>
        </w:rPr>
      </w:pPr>
      <w:bookmarkStart w:id="900" w:name="_Toc439170700"/>
      <w:bookmarkStart w:id="901" w:name="_Toc439172802"/>
      <w:bookmarkStart w:id="902" w:name="_Toc439173246"/>
      <w:bookmarkStart w:id="903" w:name="_Toc439238242"/>
      <w:bookmarkStart w:id="904" w:name="_Toc439252789"/>
      <w:bookmarkStart w:id="905" w:name="_Toc439323763"/>
      <w:bookmarkStart w:id="906" w:name="_Toc440357161"/>
      <w:bookmarkStart w:id="907" w:name="_Toc440359713"/>
      <w:bookmarkStart w:id="908" w:name="_Toc440632177"/>
      <w:bookmarkStart w:id="909" w:name="_Toc440875997"/>
      <w:bookmarkStart w:id="910" w:name="_Toc441131025"/>
      <w:r w:rsidRPr="00D904EF">
        <w:rPr>
          <w:szCs w:val="24"/>
        </w:rPr>
        <w:lastRenderedPageBreak/>
        <w:t>Инструкции по заполнению</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47A83">
        <w:rPr>
          <w:sz w:val="24"/>
          <w:szCs w:val="24"/>
        </w:rPr>
        <w:fldChar w:fldCharType="begin"/>
      </w:r>
      <w:r w:rsidR="00D90031">
        <w:rPr>
          <w:sz w:val="24"/>
          <w:szCs w:val="24"/>
        </w:rPr>
        <w:instrText xml:space="preserve"> REF _Ref55336310 \r \h </w:instrText>
      </w:r>
      <w:r w:rsidR="00647A83">
        <w:rPr>
          <w:sz w:val="24"/>
          <w:szCs w:val="24"/>
        </w:rPr>
      </w:r>
      <w:r w:rsidR="00647A83">
        <w:rPr>
          <w:sz w:val="24"/>
          <w:szCs w:val="24"/>
        </w:rPr>
        <w:fldChar w:fldCharType="separate"/>
      </w:r>
      <w:r w:rsidR="004F57CE">
        <w:rPr>
          <w:sz w:val="24"/>
          <w:szCs w:val="24"/>
        </w:rPr>
        <w:t>5.1</w:t>
      </w:r>
      <w:r w:rsidR="00647A8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1" w:name="_Toc165173881"/>
      <w:bookmarkStart w:id="912" w:name="_Ref194749267"/>
      <w:bookmarkStart w:id="913" w:name="_Toc423423677"/>
      <w:bookmarkStart w:id="914" w:name="_Ref440271993"/>
      <w:bookmarkStart w:id="915" w:name="_Ref440274659"/>
      <w:bookmarkStart w:id="916" w:name="_Toc441131026"/>
      <w:bookmarkStart w:id="917" w:name="_Ref90381523"/>
      <w:bookmarkStart w:id="918" w:name="_Toc90385124"/>
      <w:bookmarkStart w:id="919" w:name="_Ref96861029"/>
      <w:bookmarkStart w:id="920" w:name="_Toc97651410"/>
      <w:bookmarkStart w:id="92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аффилированности с сотрудниками Заказчика или Организатора (форма </w:t>
      </w:r>
      <w:r w:rsidR="000D67AD">
        <w:t>9</w:t>
      </w:r>
      <w:r w:rsidRPr="00F647F7">
        <w:t>)</w:t>
      </w:r>
      <w:bookmarkEnd w:id="911"/>
      <w:bookmarkEnd w:id="912"/>
      <w:bookmarkEnd w:id="913"/>
      <w:bookmarkEnd w:id="914"/>
      <w:bookmarkEnd w:id="915"/>
      <w:bookmarkEnd w:id="916"/>
    </w:p>
    <w:p w:rsidR="004F4D80" w:rsidRPr="00D904EF" w:rsidRDefault="004F4D80" w:rsidP="004F4D80">
      <w:pPr>
        <w:pStyle w:val="3"/>
        <w:rPr>
          <w:szCs w:val="24"/>
        </w:rPr>
      </w:pPr>
      <w:bookmarkStart w:id="922" w:name="_Toc97651411"/>
      <w:bookmarkStart w:id="923" w:name="_Toc98253956"/>
      <w:bookmarkStart w:id="924" w:name="_Toc157248208"/>
      <w:bookmarkStart w:id="925" w:name="_Toc157496577"/>
      <w:bookmarkStart w:id="926" w:name="_Toc158206116"/>
      <w:bookmarkStart w:id="927" w:name="_Toc164057801"/>
      <w:bookmarkStart w:id="928" w:name="_Toc164137151"/>
      <w:bookmarkStart w:id="929" w:name="_Toc164161311"/>
      <w:bookmarkStart w:id="930" w:name="_Toc165173882"/>
      <w:bookmarkStart w:id="931" w:name="_Toc439170702"/>
      <w:bookmarkStart w:id="932" w:name="_Toc439172804"/>
      <w:bookmarkStart w:id="933" w:name="_Toc439173248"/>
      <w:bookmarkStart w:id="934" w:name="_Toc439238244"/>
      <w:bookmarkStart w:id="935" w:name="_Toc439252791"/>
      <w:bookmarkStart w:id="936" w:name="_Toc439323765"/>
      <w:bookmarkStart w:id="937" w:name="_Toc440357163"/>
      <w:bookmarkStart w:id="938" w:name="_Toc440359715"/>
      <w:bookmarkStart w:id="939" w:name="_Toc440632179"/>
      <w:bookmarkStart w:id="940" w:name="_Toc440875999"/>
      <w:bookmarkStart w:id="941"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w:t>
      </w:r>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w:t>
      </w:r>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2" w:name="_Toc97651412"/>
      <w:bookmarkStart w:id="943" w:name="_Toc98253957"/>
      <w:bookmarkStart w:id="944" w:name="_Toc157248209"/>
      <w:bookmarkStart w:id="945" w:name="_Toc157496578"/>
      <w:bookmarkStart w:id="946" w:name="_Toc158206117"/>
      <w:bookmarkStart w:id="947" w:name="_Toc164057802"/>
      <w:bookmarkStart w:id="948" w:name="_Toc164137152"/>
      <w:bookmarkStart w:id="949" w:name="_Toc164161312"/>
      <w:bookmarkStart w:id="950" w:name="_Toc165173883"/>
      <w:r>
        <w:rPr>
          <w:b/>
          <w:szCs w:val="24"/>
        </w:rPr>
        <w:br w:type="page"/>
      </w:r>
    </w:p>
    <w:p w:rsidR="004F4D80" w:rsidRPr="00D904EF" w:rsidRDefault="004F4D80" w:rsidP="004F4D80">
      <w:pPr>
        <w:pStyle w:val="3"/>
        <w:rPr>
          <w:szCs w:val="24"/>
        </w:rPr>
      </w:pPr>
      <w:bookmarkStart w:id="951" w:name="_Toc439170703"/>
      <w:bookmarkStart w:id="952" w:name="_Toc439172805"/>
      <w:bookmarkStart w:id="953" w:name="_Toc439173249"/>
      <w:bookmarkStart w:id="954" w:name="_Toc439238245"/>
      <w:bookmarkStart w:id="955" w:name="_Toc439252792"/>
      <w:bookmarkStart w:id="956" w:name="_Toc439323766"/>
      <w:bookmarkStart w:id="957" w:name="_Toc440357164"/>
      <w:bookmarkStart w:id="958" w:name="_Toc440359716"/>
      <w:bookmarkStart w:id="959" w:name="_Toc440632180"/>
      <w:bookmarkStart w:id="960" w:name="_Toc440876000"/>
      <w:bookmarkStart w:id="961" w:name="_Toc441131028"/>
      <w:r w:rsidRPr="00D904EF">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647A83">
        <w:rPr>
          <w:sz w:val="24"/>
          <w:szCs w:val="24"/>
        </w:rPr>
        <w:fldChar w:fldCharType="begin"/>
      </w:r>
      <w:r w:rsidR="00D90031">
        <w:rPr>
          <w:sz w:val="24"/>
          <w:szCs w:val="24"/>
        </w:rPr>
        <w:instrText xml:space="preserve"> REF _Ref55336310 \r \h </w:instrText>
      </w:r>
      <w:r w:rsidR="00647A83">
        <w:rPr>
          <w:sz w:val="24"/>
          <w:szCs w:val="24"/>
        </w:rPr>
      </w:r>
      <w:r w:rsidR="00647A83">
        <w:rPr>
          <w:sz w:val="24"/>
          <w:szCs w:val="24"/>
        </w:rPr>
        <w:fldChar w:fldCharType="separate"/>
      </w:r>
      <w:r w:rsidR="004F57CE">
        <w:rPr>
          <w:sz w:val="24"/>
          <w:szCs w:val="24"/>
        </w:rPr>
        <w:t>5.1</w:t>
      </w:r>
      <w:r w:rsidR="00647A8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257131475"/>
      <w:bookmarkStart w:id="963" w:name="_Toc351552284"/>
      <w:bookmarkStart w:id="964" w:name="_Toc396983131"/>
      <w:bookmarkStart w:id="965" w:name="_Toc423423679"/>
      <w:bookmarkStart w:id="966" w:name="_Ref440270984"/>
      <w:bookmarkStart w:id="967" w:name="_Ref440275030"/>
      <w:bookmarkStart w:id="968" w:name="_Toc441131029"/>
      <w:bookmarkEnd w:id="917"/>
      <w:bookmarkEnd w:id="918"/>
      <w:bookmarkEnd w:id="919"/>
      <w:bookmarkEnd w:id="920"/>
      <w:bookmarkEnd w:id="921"/>
      <w:r>
        <w:rPr>
          <w:sz w:val="22"/>
          <w:szCs w:val="22"/>
        </w:rPr>
        <w:lastRenderedPageBreak/>
        <w:t>Письмо</w:t>
      </w:r>
      <w:r w:rsidRPr="007417E6">
        <w:rPr>
          <w:sz w:val="22"/>
          <w:szCs w:val="22"/>
        </w:rPr>
        <w:t xml:space="preserve"> </w:t>
      </w:r>
      <w:bookmarkEnd w:id="962"/>
      <w:r>
        <w:rPr>
          <w:sz w:val="22"/>
          <w:szCs w:val="22"/>
        </w:rPr>
        <w:t>производителя продукции (форма 1</w:t>
      </w:r>
      <w:r w:rsidR="000D67AD">
        <w:rPr>
          <w:sz w:val="22"/>
          <w:szCs w:val="22"/>
        </w:rPr>
        <w:t>0</w:t>
      </w:r>
      <w:r>
        <w:rPr>
          <w:sz w:val="22"/>
          <w:szCs w:val="22"/>
        </w:rPr>
        <w:t>)</w:t>
      </w:r>
      <w:bookmarkEnd w:id="963"/>
      <w:bookmarkEnd w:id="964"/>
      <w:bookmarkEnd w:id="965"/>
      <w:bookmarkEnd w:id="966"/>
      <w:bookmarkEnd w:id="967"/>
      <w:bookmarkEnd w:id="968"/>
    </w:p>
    <w:p w:rsidR="004F4D80" w:rsidRPr="00F647F7" w:rsidRDefault="004F4D80" w:rsidP="004F4D80">
      <w:pPr>
        <w:pStyle w:val="3"/>
        <w:rPr>
          <w:szCs w:val="24"/>
        </w:rPr>
      </w:pPr>
      <w:bookmarkStart w:id="969" w:name="_Toc439170708"/>
      <w:bookmarkStart w:id="970" w:name="_Toc439172810"/>
      <w:bookmarkStart w:id="971" w:name="_Toc439173251"/>
      <w:bookmarkStart w:id="972" w:name="_Toc439252794"/>
      <w:bookmarkStart w:id="973" w:name="_Toc439323768"/>
      <w:bookmarkStart w:id="974" w:name="_Toc440357166"/>
      <w:bookmarkStart w:id="975" w:name="_Toc440359718"/>
      <w:bookmarkStart w:id="976" w:name="_Toc440632182"/>
      <w:bookmarkStart w:id="977" w:name="_Toc440876002"/>
      <w:bookmarkStart w:id="978" w:name="_Toc441131030"/>
      <w:r w:rsidRPr="00F647F7">
        <w:rPr>
          <w:szCs w:val="24"/>
        </w:rPr>
        <w:t>Форма письма производителя продукции</w:t>
      </w:r>
      <w:bookmarkEnd w:id="969"/>
      <w:bookmarkEnd w:id="970"/>
      <w:bookmarkEnd w:id="971"/>
      <w:bookmarkEnd w:id="972"/>
      <w:bookmarkEnd w:id="973"/>
      <w:bookmarkEnd w:id="974"/>
      <w:bookmarkEnd w:id="975"/>
      <w:bookmarkEnd w:id="976"/>
      <w:bookmarkEnd w:id="977"/>
      <w:bookmarkEnd w:id="97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647A83">
        <w:rPr>
          <w:vertAlign w:val="subscript"/>
        </w:rPr>
        <w:fldChar w:fldCharType="begin"/>
      </w:r>
      <w:r w:rsidR="00B963F9">
        <w:rPr>
          <w:vertAlign w:val="subscript"/>
        </w:rPr>
        <w:instrText xml:space="preserve"> REF _Ref440275279 \r \h </w:instrText>
      </w:r>
      <w:r w:rsidR="00647A83">
        <w:rPr>
          <w:vertAlign w:val="subscript"/>
        </w:rPr>
      </w:r>
      <w:r w:rsidR="00647A83">
        <w:rPr>
          <w:vertAlign w:val="subscript"/>
        </w:rPr>
        <w:fldChar w:fldCharType="separate"/>
      </w:r>
      <w:r w:rsidR="004F57CE">
        <w:rPr>
          <w:vertAlign w:val="subscript"/>
        </w:rPr>
        <w:t>1.1.4</w:t>
      </w:r>
      <w:r w:rsidR="00647A83">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9"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0" w:name="_Toc423423680"/>
      <w:bookmarkStart w:id="981" w:name="_Ref440272035"/>
      <w:bookmarkStart w:id="982" w:name="_Ref440274733"/>
      <w:bookmarkStart w:id="983" w:name="_Toc441131031"/>
      <w:bookmarkStart w:id="984" w:name="_Ref4441795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9"/>
      <w:bookmarkEnd w:id="980"/>
      <w:bookmarkEnd w:id="981"/>
      <w:bookmarkEnd w:id="982"/>
      <w:bookmarkEnd w:id="983"/>
      <w:bookmarkEnd w:id="984"/>
    </w:p>
    <w:p w:rsidR="004F4D80" w:rsidRPr="00E87023"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357168"/>
      <w:bookmarkStart w:id="998" w:name="_Toc440359720"/>
      <w:bookmarkStart w:id="999" w:name="_Toc440632184"/>
      <w:bookmarkStart w:id="1000" w:name="_Toc440876004"/>
      <w:bookmarkStart w:id="1001"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2" w:name="_Toc343690585"/>
      <w:bookmarkStart w:id="1003" w:name="_Toc372294429"/>
      <w:bookmarkStart w:id="1004" w:name="_Toc379288897"/>
      <w:bookmarkStart w:id="1005" w:name="_Toc384734781"/>
      <w:bookmarkStart w:id="1006" w:name="_Toc396984079"/>
      <w:bookmarkStart w:id="1007" w:name="_Toc423423682"/>
      <w:bookmarkStart w:id="1008" w:name="_Toc439170711"/>
      <w:bookmarkStart w:id="1009" w:name="_Toc439172813"/>
      <w:bookmarkStart w:id="1010" w:name="_Toc439173254"/>
      <w:bookmarkStart w:id="1011" w:name="_Toc439238250"/>
      <w:bookmarkStart w:id="1012" w:name="_Toc439252797"/>
      <w:bookmarkStart w:id="1013" w:name="_Toc439323771"/>
      <w:bookmarkStart w:id="1014" w:name="_Toc440357169"/>
      <w:bookmarkStart w:id="1015" w:name="_Toc440359721"/>
      <w:bookmarkStart w:id="1016" w:name="_Toc440632185"/>
      <w:bookmarkStart w:id="1017" w:name="_Toc440876005"/>
      <w:bookmarkStart w:id="1018" w:name="_Toc441131033"/>
      <w:r w:rsidRPr="00D27071">
        <w:rPr>
          <w:szCs w:val="24"/>
        </w:rPr>
        <w:lastRenderedPageBreak/>
        <w:t>Инструкции по заполнению</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647A83">
        <w:rPr>
          <w:sz w:val="24"/>
          <w:szCs w:val="24"/>
        </w:rPr>
        <w:fldChar w:fldCharType="begin"/>
      </w:r>
      <w:r w:rsidR="00D90031">
        <w:rPr>
          <w:sz w:val="24"/>
          <w:szCs w:val="24"/>
        </w:rPr>
        <w:instrText xml:space="preserve"> REF _Ref55336310 \r \h </w:instrText>
      </w:r>
      <w:r w:rsidR="00647A83">
        <w:rPr>
          <w:sz w:val="24"/>
          <w:szCs w:val="24"/>
        </w:rPr>
      </w:r>
      <w:r w:rsidR="00647A83">
        <w:rPr>
          <w:sz w:val="24"/>
          <w:szCs w:val="24"/>
        </w:rPr>
        <w:fldChar w:fldCharType="separate"/>
      </w:r>
      <w:r w:rsidR="004F57CE">
        <w:rPr>
          <w:sz w:val="24"/>
          <w:szCs w:val="24"/>
        </w:rPr>
        <w:t>5.1</w:t>
      </w:r>
      <w:r w:rsidR="00647A83">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gramEnd"/>
      <w:r w:rsidRPr="00646A17">
        <w:rPr>
          <w:sz w:val="24"/>
          <w:szCs w:val="24"/>
        </w:rPr>
        <w:t>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20" w:name="_Toc423423683"/>
      <w:bookmarkStart w:id="1021" w:name="_Ref440272051"/>
      <w:bookmarkStart w:id="1022" w:name="_Ref440274744"/>
      <w:bookmarkStart w:id="1023"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9"/>
      <w:bookmarkEnd w:id="1020"/>
      <w:bookmarkEnd w:id="1021"/>
      <w:bookmarkEnd w:id="1022"/>
      <w:bookmarkEnd w:id="1023"/>
    </w:p>
    <w:p w:rsidR="004F4D80" w:rsidRPr="008C4223" w:rsidRDefault="004F4D80" w:rsidP="004F4D80">
      <w:pPr>
        <w:pStyle w:val="3"/>
        <w:rPr>
          <w:szCs w:val="24"/>
        </w:rPr>
      </w:pPr>
      <w:bookmarkStart w:id="1024" w:name="_Toc343690587"/>
      <w:bookmarkStart w:id="1025" w:name="_Toc372294431"/>
      <w:bookmarkStart w:id="1026" w:name="_Toc379288899"/>
      <w:bookmarkStart w:id="1027" w:name="_Toc384734783"/>
      <w:bookmarkStart w:id="1028" w:name="_Toc396984081"/>
      <w:bookmarkStart w:id="1029" w:name="_Toc423423684"/>
      <w:bookmarkStart w:id="1030" w:name="_Toc439170713"/>
      <w:bookmarkStart w:id="1031" w:name="_Toc439172815"/>
      <w:bookmarkStart w:id="1032" w:name="_Toc439173256"/>
      <w:bookmarkStart w:id="1033" w:name="_Toc439238252"/>
      <w:bookmarkStart w:id="1034" w:name="_Toc439252799"/>
      <w:bookmarkStart w:id="1035" w:name="_Toc439323773"/>
      <w:bookmarkStart w:id="1036" w:name="_Toc440357171"/>
      <w:bookmarkStart w:id="1037" w:name="_Toc440359723"/>
      <w:bookmarkStart w:id="1038" w:name="_Toc440632187"/>
      <w:bookmarkStart w:id="1039" w:name="_Toc440876007"/>
      <w:bookmarkStart w:id="1040" w:name="_Toc441131035"/>
      <w:r w:rsidRPr="008C4223">
        <w:rPr>
          <w:szCs w:val="24"/>
        </w:rPr>
        <w:t xml:space="preserve">Форма </w:t>
      </w:r>
      <w:bookmarkEnd w:id="1024"/>
      <w:bookmarkEnd w:id="1025"/>
      <w:bookmarkEnd w:id="1026"/>
      <w:bookmarkEnd w:id="1027"/>
      <w:bookmarkEnd w:id="1028"/>
      <w:bookmarkEnd w:id="1029"/>
      <w:bookmarkEnd w:id="1030"/>
      <w:bookmarkEnd w:id="1031"/>
      <w:bookmarkEnd w:id="1032"/>
      <w:bookmarkEnd w:id="1033"/>
      <w:bookmarkEnd w:id="1034"/>
      <w:r w:rsidR="000D70B6" w:rsidRPr="000D70B6">
        <w:rPr>
          <w:szCs w:val="24"/>
        </w:rPr>
        <w:t>Согласия на обработку персональных данных</w:t>
      </w:r>
      <w:bookmarkEnd w:id="1035"/>
      <w:bookmarkEnd w:id="1036"/>
      <w:bookmarkEnd w:id="1037"/>
      <w:bookmarkEnd w:id="1038"/>
      <w:bookmarkEnd w:id="1039"/>
      <w:bookmarkEnd w:id="1040"/>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1" w:name="_Toc439252801"/>
      <w:bookmarkStart w:id="1042" w:name="_Toc439323774"/>
      <w:bookmarkStart w:id="1043" w:name="_Toc440357172"/>
      <w:bookmarkStart w:id="1044" w:name="_Toc440359724"/>
      <w:bookmarkStart w:id="1045" w:name="_Toc440632188"/>
      <w:bookmarkStart w:id="1046" w:name="_Toc440876008"/>
      <w:bookmarkStart w:id="1047" w:name="_Toc441131036"/>
      <w:r w:rsidRPr="005A2CAE">
        <w:rPr>
          <w:szCs w:val="24"/>
        </w:rPr>
        <w:lastRenderedPageBreak/>
        <w:t>Инструкции по заполнению</w:t>
      </w:r>
      <w:bookmarkEnd w:id="1041"/>
      <w:bookmarkEnd w:id="1042"/>
      <w:bookmarkEnd w:id="1043"/>
      <w:bookmarkEnd w:id="1044"/>
      <w:bookmarkEnd w:id="1045"/>
      <w:bookmarkEnd w:id="1046"/>
      <w:bookmarkEnd w:id="104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8" w:name="_Ref440272256"/>
      <w:bookmarkStart w:id="1049" w:name="_Ref440272678"/>
      <w:bookmarkStart w:id="1050" w:name="_Ref440274944"/>
      <w:bookmarkStart w:id="1051" w:name="_Toc441131037"/>
      <w:r w:rsidRPr="007A6A39">
        <w:lastRenderedPageBreak/>
        <w:t>Соглашение о неустойке (форма 1</w:t>
      </w:r>
      <w:r w:rsidR="000D67AD">
        <w:t>3</w:t>
      </w:r>
      <w:r w:rsidRPr="007A6A39">
        <w:t>)</w:t>
      </w:r>
      <w:bookmarkEnd w:id="1048"/>
      <w:bookmarkEnd w:id="1049"/>
      <w:bookmarkEnd w:id="1050"/>
      <w:bookmarkEnd w:id="1051"/>
    </w:p>
    <w:p w:rsidR="007A6A39" w:rsidRPr="007A6A39" w:rsidRDefault="007A6A39" w:rsidP="007A6A39">
      <w:pPr>
        <w:pStyle w:val="3"/>
        <w:rPr>
          <w:szCs w:val="24"/>
        </w:rPr>
      </w:pPr>
      <w:bookmarkStart w:id="1052" w:name="_Toc439170715"/>
      <w:bookmarkStart w:id="1053" w:name="_Toc439172817"/>
      <w:bookmarkStart w:id="1054" w:name="_Toc439173259"/>
      <w:bookmarkStart w:id="1055" w:name="_Toc439238255"/>
      <w:bookmarkStart w:id="1056" w:name="_Toc439252803"/>
      <w:bookmarkStart w:id="1057" w:name="_Toc439323776"/>
      <w:bookmarkStart w:id="1058" w:name="_Toc440357174"/>
      <w:bookmarkStart w:id="1059" w:name="_Toc440359726"/>
      <w:bookmarkStart w:id="1060" w:name="_Toc440632190"/>
      <w:bookmarkStart w:id="1061" w:name="_Toc440876010"/>
      <w:bookmarkStart w:id="1062" w:name="_Toc441131038"/>
      <w:r w:rsidRPr="007A6A39">
        <w:rPr>
          <w:szCs w:val="24"/>
        </w:rPr>
        <w:t>Форма соглашени</w:t>
      </w:r>
      <w:r w:rsidR="00E47073">
        <w:rPr>
          <w:szCs w:val="24"/>
        </w:rPr>
        <w:t>я</w:t>
      </w:r>
      <w:r w:rsidRPr="007A6A39">
        <w:rPr>
          <w:szCs w:val="24"/>
        </w:rPr>
        <w:t xml:space="preserve"> о неустойке</w:t>
      </w:r>
      <w:bookmarkEnd w:id="1052"/>
      <w:bookmarkEnd w:id="1053"/>
      <w:bookmarkEnd w:id="1054"/>
      <w:bookmarkEnd w:id="1055"/>
      <w:bookmarkEnd w:id="1056"/>
      <w:bookmarkEnd w:id="1057"/>
      <w:bookmarkEnd w:id="1058"/>
      <w:bookmarkEnd w:id="1059"/>
      <w:bookmarkEnd w:id="1060"/>
      <w:bookmarkEnd w:id="1061"/>
      <w:bookmarkEnd w:id="106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647A83">
        <w:rPr>
          <w:vertAlign w:val="subscript"/>
        </w:rPr>
        <w:fldChar w:fldCharType="begin"/>
      </w:r>
      <w:r w:rsidR="0082292A">
        <w:rPr>
          <w:vertAlign w:val="subscript"/>
        </w:rPr>
        <w:instrText xml:space="preserve"> REF _Ref440275279 \r \h </w:instrText>
      </w:r>
      <w:r w:rsidR="00647A83">
        <w:rPr>
          <w:vertAlign w:val="subscript"/>
        </w:rPr>
      </w:r>
      <w:r w:rsidR="00647A83">
        <w:rPr>
          <w:vertAlign w:val="subscript"/>
        </w:rPr>
        <w:fldChar w:fldCharType="separate"/>
      </w:r>
      <w:r w:rsidR="004F57CE">
        <w:rPr>
          <w:vertAlign w:val="subscript"/>
        </w:rPr>
        <w:t>1.1.4</w:t>
      </w:r>
      <w:r w:rsidR="00647A83">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647A83">
        <w:rPr>
          <w:vertAlign w:val="subscript"/>
        </w:rPr>
        <w:fldChar w:fldCharType="begin"/>
      </w:r>
      <w:r w:rsidR="0082292A">
        <w:rPr>
          <w:vertAlign w:val="subscript"/>
        </w:rPr>
        <w:instrText xml:space="preserve"> REF _Ref440275279 \r \h </w:instrText>
      </w:r>
      <w:r w:rsidR="00647A83">
        <w:rPr>
          <w:vertAlign w:val="subscript"/>
        </w:rPr>
      </w:r>
      <w:r w:rsidR="00647A83">
        <w:rPr>
          <w:vertAlign w:val="subscript"/>
        </w:rPr>
        <w:fldChar w:fldCharType="separate"/>
      </w:r>
      <w:r w:rsidR="004F57CE">
        <w:rPr>
          <w:vertAlign w:val="subscript"/>
        </w:rPr>
        <w:t>1.1.4</w:t>
      </w:r>
      <w:r w:rsidR="00647A83">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proofErr w:type="gramStart"/>
      <w:r w:rsidRPr="005A2CAE">
        <w:rPr>
          <w:sz w:val="24"/>
          <w:szCs w:val="24"/>
        </w:rPr>
        <w:t>установили и согласились</w:t>
      </w:r>
      <w:proofErr w:type="gramEnd"/>
      <w:r w:rsidRPr="005A2CAE">
        <w:rPr>
          <w:sz w:val="24"/>
          <w:szCs w:val="24"/>
        </w:rPr>
        <w:t xml:space="preserve">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3" w:name="_Toc439170716"/>
      <w:bookmarkStart w:id="1064" w:name="_Toc439172818"/>
      <w:bookmarkStart w:id="1065" w:name="_Toc439173260"/>
      <w:bookmarkStart w:id="1066" w:name="_Toc439238256"/>
      <w:bookmarkStart w:id="1067" w:name="_Toc439252804"/>
      <w:bookmarkStart w:id="1068" w:name="_Toc439323777"/>
      <w:bookmarkStart w:id="1069" w:name="_Toc440357175"/>
      <w:bookmarkStart w:id="1070" w:name="_Toc440359727"/>
      <w:bookmarkStart w:id="1071" w:name="_Toc440632191"/>
      <w:bookmarkStart w:id="1072" w:name="_Toc440876011"/>
      <w:bookmarkStart w:id="1073" w:name="_Toc441131039"/>
      <w:r w:rsidRPr="007857E5">
        <w:rPr>
          <w:szCs w:val="24"/>
        </w:rPr>
        <w:lastRenderedPageBreak/>
        <w:t>Инструкции по заполнению</w:t>
      </w:r>
      <w:bookmarkEnd w:id="1063"/>
      <w:bookmarkEnd w:id="1064"/>
      <w:bookmarkEnd w:id="1065"/>
      <w:bookmarkEnd w:id="1066"/>
      <w:bookmarkEnd w:id="1067"/>
      <w:bookmarkEnd w:id="1068"/>
      <w:bookmarkEnd w:id="1069"/>
      <w:bookmarkEnd w:id="1070"/>
      <w:bookmarkEnd w:id="1071"/>
      <w:bookmarkEnd w:id="1072"/>
      <w:bookmarkEnd w:id="107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47A83">
        <w:rPr>
          <w:sz w:val="24"/>
          <w:szCs w:val="24"/>
        </w:rPr>
        <w:fldChar w:fldCharType="begin"/>
      </w:r>
      <w:r w:rsidR="00D90031">
        <w:rPr>
          <w:sz w:val="24"/>
          <w:szCs w:val="24"/>
        </w:rPr>
        <w:instrText xml:space="preserve"> REF _Ref55336310 \r \h </w:instrText>
      </w:r>
      <w:r w:rsidR="00647A83">
        <w:rPr>
          <w:sz w:val="24"/>
          <w:szCs w:val="24"/>
        </w:rPr>
      </w:r>
      <w:r w:rsidR="00647A83">
        <w:rPr>
          <w:sz w:val="24"/>
          <w:szCs w:val="24"/>
        </w:rPr>
        <w:fldChar w:fldCharType="separate"/>
      </w:r>
      <w:r w:rsidR="004F57CE">
        <w:rPr>
          <w:sz w:val="24"/>
          <w:szCs w:val="24"/>
        </w:rPr>
        <w:t>5.1</w:t>
      </w:r>
      <w:r w:rsidR="00647A8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4" w:name="_Ref440272274"/>
      <w:bookmarkStart w:id="1075" w:name="_Ref440274756"/>
      <w:bookmarkStart w:id="1076"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4"/>
      <w:bookmarkEnd w:id="1075"/>
      <w:bookmarkEnd w:id="1076"/>
    </w:p>
    <w:p w:rsidR="007857E5" w:rsidRPr="00E47073" w:rsidRDefault="007857E5" w:rsidP="007857E5">
      <w:pPr>
        <w:pStyle w:val="3"/>
        <w:rPr>
          <w:szCs w:val="24"/>
        </w:rPr>
      </w:pPr>
      <w:bookmarkStart w:id="1077" w:name="_Toc439170718"/>
      <w:bookmarkStart w:id="1078" w:name="_Toc439172820"/>
      <w:bookmarkStart w:id="1079" w:name="_Toc439173262"/>
      <w:bookmarkStart w:id="1080" w:name="_Toc439238258"/>
      <w:bookmarkStart w:id="1081" w:name="_Toc439252806"/>
      <w:bookmarkStart w:id="1082" w:name="_Toc439323779"/>
      <w:bookmarkStart w:id="1083" w:name="_Toc440357177"/>
      <w:bookmarkStart w:id="1084" w:name="_Toc440359729"/>
      <w:bookmarkStart w:id="1085" w:name="_Toc440632193"/>
      <w:bookmarkStart w:id="1086" w:name="_Toc440876013"/>
      <w:bookmarkStart w:id="1087" w:name="_Toc441131041"/>
      <w:r w:rsidRPr="00E47073">
        <w:rPr>
          <w:szCs w:val="24"/>
        </w:rPr>
        <w:t xml:space="preserve">Форма </w:t>
      </w:r>
      <w:bookmarkEnd w:id="1077"/>
      <w:r w:rsidR="00E47073" w:rsidRPr="00E47073">
        <w:rPr>
          <w:szCs w:val="24"/>
        </w:rPr>
        <w:t>согласия Участника налоговым органам на разглашение сведений, составляющих налоговую тайну</w:t>
      </w:r>
      <w:bookmarkEnd w:id="1078"/>
      <w:bookmarkEnd w:id="1079"/>
      <w:bookmarkEnd w:id="1080"/>
      <w:bookmarkEnd w:id="1081"/>
      <w:bookmarkEnd w:id="1082"/>
      <w:bookmarkEnd w:id="1083"/>
      <w:bookmarkEnd w:id="1084"/>
      <w:bookmarkEnd w:id="1085"/>
      <w:bookmarkEnd w:id="1086"/>
      <w:bookmarkEnd w:id="108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8" w:name="_Toc300142269"/>
      <w:bookmarkStart w:id="1089" w:name="_Toc309735391"/>
      <w:bookmarkStart w:id="109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8"/>
      <w:r w:rsidRPr="007857E5">
        <w:rPr>
          <w:b/>
          <w:bCs w:val="0"/>
          <w:snapToGrid w:val="0"/>
          <w:sz w:val="24"/>
          <w:szCs w:val="24"/>
        </w:rPr>
        <w:t xml:space="preserve"> </w:t>
      </w:r>
      <w:bookmarkEnd w:id="1089"/>
      <w:bookmarkEnd w:id="109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1" w:name="_Toc439170719"/>
      <w:bookmarkStart w:id="1092" w:name="_Toc439172821"/>
      <w:bookmarkStart w:id="1093" w:name="_Toc439173263"/>
      <w:bookmarkStart w:id="1094" w:name="_Toc439238259"/>
      <w:bookmarkStart w:id="1095" w:name="_Toc439252807"/>
      <w:bookmarkStart w:id="1096" w:name="_Toc439323780"/>
      <w:bookmarkStart w:id="1097" w:name="_Toc440357178"/>
      <w:bookmarkStart w:id="1098" w:name="_Toc440359730"/>
      <w:bookmarkStart w:id="1099" w:name="_Toc440632194"/>
      <w:bookmarkStart w:id="1100" w:name="_Toc440876014"/>
      <w:bookmarkStart w:id="1101" w:name="_Toc441131042"/>
      <w:r w:rsidRPr="007857E5">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47A83">
        <w:rPr>
          <w:sz w:val="24"/>
          <w:szCs w:val="24"/>
        </w:rPr>
        <w:fldChar w:fldCharType="begin"/>
      </w:r>
      <w:r w:rsidR="00D90031">
        <w:rPr>
          <w:sz w:val="24"/>
          <w:szCs w:val="24"/>
        </w:rPr>
        <w:instrText xml:space="preserve"> REF _Ref55336310 \r \h </w:instrText>
      </w:r>
      <w:r w:rsidR="00647A83">
        <w:rPr>
          <w:sz w:val="24"/>
          <w:szCs w:val="24"/>
        </w:rPr>
      </w:r>
      <w:r w:rsidR="00647A83">
        <w:rPr>
          <w:sz w:val="24"/>
          <w:szCs w:val="24"/>
        </w:rPr>
        <w:fldChar w:fldCharType="separate"/>
      </w:r>
      <w:r w:rsidR="004F57CE">
        <w:rPr>
          <w:sz w:val="24"/>
          <w:szCs w:val="24"/>
        </w:rPr>
        <w:t>5.1</w:t>
      </w:r>
      <w:r w:rsidR="00647A8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2" w:name="_Ref93268095"/>
      <w:bookmarkStart w:id="1103" w:name="_Ref93268099"/>
      <w:bookmarkStart w:id="1104" w:name="_Toc98253958"/>
      <w:bookmarkStart w:id="1105" w:name="_Toc165173884"/>
      <w:bookmarkStart w:id="1106" w:name="_Toc423423678"/>
      <w:bookmarkStart w:id="1107" w:name="_Ref440272510"/>
      <w:bookmarkStart w:id="1108" w:name="_Ref440274961"/>
      <w:bookmarkStart w:id="1109"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2"/>
      <w:bookmarkEnd w:id="1103"/>
      <w:bookmarkEnd w:id="1104"/>
      <w:bookmarkEnd w:id="1105"/>
      <w:bookmarkEnd w:id="1106"/>
      <w:bookmarkEnd w:id="1107"/>
      <w:bookmarkEnd w:id="1108"/>
      <w:bookmarkEnd w:id="1109"/>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10" w:name="_Toc90385125"/>
      <w:bookmarkStart w:id="1111" w:name="_Toc439170705"/>
      <w:bookmarkStart w:id="1112" w:name="_Toc439172807"/>
      <w:bookmarkStart w:id="1113" w:name="_Toc439173268"/>
      <w:bookmarkStart w:id="1114" w:name="_Toc439238264"/>
      <w:bookmarkStart w:id="1115" w:name="_Toc439252812"/>
      <w:bookmarkStart w:id="1116" w:name="_Toc439323785"/>
      <w:bookmarkStart w:id="1117" w:name="_Toc440357183"/>
      <w:bookmarkStart w:id="1118" w:name="_Toc440359735"/>
      <w:bookmarkStart w:id="1119" w:name="_Toc440632199"/>
      <w:bookmarkStart w:id="1120" w:name="_Toc440876016"/>
      <w:bookmarkStart w:id="1121"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10"/>
      <w:bookmarkEnd w:id="1111"/>
      <w:bookmarkEnd w:id="1112"/>
      <w:bookmarkEnd w:id="1113"/>
      <w:bookmarkEnd w:id="1114"/>
      <w:bookmarkEnd w:id="1115"/>
      <w:bookmarkEnd w:id="1116"/>
      <w:bookmarkEnd w:id="1117"/>
      <w:bookmarkEnd w:id="1118"/>
      <w:bookmarkEnd w:id="1119"/>
      <w:bookmarkEnd w:id="1120"/>
      <w:bookmarkEnd w:id="112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2" w:name="_Toc90385126"/>
      <w:bookmarkStart w:id="1123" w:name="_Toc98253959"/>
      <w:bookmarkStart w:id="1124" w:name="_Toc157248211"/>
      <w:bookmarkStart w:id="1125" w:name="_Toc157496580"/>
      <w:bookmarkStart w:id="1126" w:name="_Toc158206119"/>
      <w:bookmarkStart w:id="1127" w:name="_Toc164057804"/>
      <w:bookmarkStart w:id="1128" w:name="_Toc164137154"/>
      <w:bookmarkStart w:id="1129" w:name="_Toc164161314"/>
      <w:bookmarkStart w:id="1130" w:name="_Toc165173885"/>
      <w:r>
        <w:rPr>
          <w:b/>
          <w:szCs w:val="24"/>
        </w:rPr>
        <w:br w:type="page"/>
      </w:r>
    </w:p>
    <w:p w:rsidR="00635719" w:rsidRPr="00D904EF" w:rsidRDefault="00635719" w:rsidP="00635719">
      <w:pPr>
        <w:pStyle w:val="3"/>
        <w:rPr>
          <w:szCs w:val="24"/>
        </w:rPr>
      </w:pPr>
      <w:bookmarkStart w:id="1131" w:name="_Toc439170706"/>
      <w:bookmarkStart w:id="1132" w:name="_Toc439172808"/>
      <w:bookmarkStart w:id="1133" w:name="_Toc439173269"/>
      <w:bookmarkStart w:id="1134" w:name="_Toc439238265"/>
      <w:bookmarkStart w:id="1135" w:name="_Toc439252813"/>
      <w:bookmarkStart w:id="1136" w:name="_Toc439323786"/>
      <w:bookmarkStart w:id="1137" w:name="_Toc440357184"/>
      <w:bookmarkStart w:id="1138" w:name="_Toc440359736"/>
      <w:bookmarkStart w:id="1139" w:name="_Toc440632200"/>
      <w:bookmarkStart w:id="1140" w:name="_Toc440876017"/>
      <w:bookmarkStart w:id="1141" w:name="_Toc441131045"/>
      <w:r w:rsidRPr="00D904EF">
        <w:rPr>
          <w:szCs w:val="24"/>
        </w:rPr>
        <w:lastRenderedPageBreak/>
        <w:t>Инструкции по заполнению</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647A83">
        <w:rPr>
          <w:sz w:val="24"/>
          <w:szCs w:val="24"/>
        </w:rPr>
        <w:fldChar w:fldCharType="begin"/>
      </w:r>
      <w:r w:rsidR="00D90031">
        <w:rPr>
          <w:sz w:val="24"/>
          <w:szCs w:val="24"/>
        </w:rPr>
        <w:instrText xml:space="preserve"> REF _Ref191386461 \r \h </w:instrText>
      </w:r>
      <w:r w:rsidR="00647A83">
        <w:rPr>
          <w:sz w:val="24"/>
          <w:szCs w:val="24"/>
        </w:rPr>
      </w:r>
      <w:r w:rsidR="00647A83">
        <w:rPr>
          <w:sz w:val="24"/>
          <w:szCs w:val="24"/>
        </w:rPr>
        <w:fldChar w:fldCharType="separate"/>
      </w:r>
      <w:r w:rsidR="004F57CE">
        <w:rPr>
          <w:sz w:val="24"/>
          <w:szCs w:val="24"/>
        </w:rPr>
        <w:t>3.3.10</w:t>
      </w:r>
      <w:r w:rsidR="00647A83">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647A83">
        <w:rPr>
          <w:sz w:val="24"/>
          <w:szCs w:val="24"/>
        </w:rPr>
        <w:fldChar w:fldCharType="begin"/>
      </w:r>
      <w:r w:rsidR="00D90031">
        <w:rPr>
          <w:sz w:val="24"/>
          <w:szCs w:val="24"/>
        </w:rPr>
        <w:instrText xml:space="preserve"> REF _Ref55336310 \r \h </w:instrText>
      </w:r>
      <w:r w:rsidR="00647A83">
        <w:rPr>
          <w:sz w:val="24"/>
          <w:szCs w:val="24"/>
        </w:rPr>
      </w:r>
      <w:r w:rsidR="00647A83">
        <w:rPr>
          <w:sz w:val="24"/>
          <w:szCs w:val="24"/>
        </w:rPr>
        <w:fldChar w:fldCharType="separate"/>
      </w:r>
      <w:r w:rsidR="004F57CE">
        <w:rPr>
          <w:sz w:val="24"/>
          <w:szCs w:val="24"/>
        </w:rPr>
        <w:t>5.1</w:t>
      </w:r>
      <w:r w:rsidR="00647A83">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647A83">
        <w:rPr>
          <w:sz w:val="24"/>
          <w:szCs w:val="24"/>
        </w:rPr>
        <w:fldChar w:fldCharType="begin"/>
      </w:r>
      <w:r w:rsidR="00D90031">
        <w:rPr>
          <w:sz w:val="24"/>
          <w:szCs w:val="24"/>
        </w:rPr>
        <w:instrText xml:space="preserve"> REF _Ref440274337 \r \h </w:instrText>
      </w:r>
      <w:r w:rsidR="00647A83">
        <w:rPr>
          <w:sz w:val="24"/>
          <w:szCs w:val="24"/>
        </w:rPr>
      </w:r>
      <w:r w:rsidR="00647A83">
        <w:rPr>
          <w:sz w:val="24"/>
          <w:szCs w:val="24"/>
        </w:rPr>
        <w:fldChar w:fldCharType="separate"/>
      </w:r>
      <w:r w:rsidR="004F57CE">
        <w:rPr>
          <w:sz w:val="24"/>
          <w:szCs w:val="24"/>
        </w:rPr>
        <w:t>5.2</w:t>
      </w:r>
      <w:r w:rsidR="00647A83">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647A83">
        <w:rPr>
          <w:sz w:val="24"/>
          <w:szCs w:val="24"/>
        </w:rPr>
        <w:fldChar w:fldCharType="begin"/>
      </w:r>
      <w:r w:rsidR="00D90031">
        <w:rPr>
          <w:sz w:val="24"/>
          <w:szCs w:val="24"/>
        </w:rPr>
        <w:instrText xml:space="preserve"> REF _Ref440274366 \r \h </w:instrText>
      </w:r>
      <w:r w:rsidR="00647A83">
        <w:rPr>
          <w:sz w:val="24"/>
          <w:szCs w:val="24"/>
        </w:rPr>
      </w:r>
      <w:r w:rsidR="00647A83">
        <w:rPr>
          <w:sz w:val="24"/>
          <w:szCs w:val="24"/>
        </w:rPr>
        <w:fldChar w:fldCharType="separate"/>
      </w:r>
      <w:r w:rsidR="004F57CE">
        <w:rPr>
          <w:sz w:val="24"/>
          <w:szCs w:val="24"/>
        </w:rPr>
        <w:t>5.4</w:t>
      </w:r>
      <w:r w:rsidR="00647A83">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2" w:name="_Toc426108836"/>
      <w:bookmarkStart w:id="1143" w:name="_Ref441574460"/>
      <w:bookmarkStart w:id="1144" w:name="_Ref441574649"/>
      <w:bookmarkStart w:id="1145" w:name="_Toc441575251"/>
      <w:bookmarkStart w:id="1146" w:name="_Ref442187883"/>
      <w:r w:rsidRPr="00CC5A3A">
        <w:lastRenderedPageBreak/>
        <w:t>Расписка  сдачи-приемки соглашения о неустойке (форма 1</w:t>
      </w:r>
      <w:r>
        <w:t>6</w:t>
      </w:r>
      <w:r w:rsidRPr="00CC5A3A">
        <w:t>)</w:t>
      </w:r>
      <w:bookmarkEnd w:id="1142"/>
      <w:bookmarkEnd w:id="1143"/>
      <w:bookmarkEnd w:id="1144"/>
      <w:bookmarkEnd w:id="1145"/>
      <w:bookmarkEnd w:id="1146"/>
    </w:p>
    <w:p w:rsidR="008D1B83" w:rsidRPr="00CC5A3A" w:rsidRDefault="008D1B83" w:rsidP="008D1B83">
      <w:pPr>
        <w:pStyle w:val="3"/>
        <w:rPr>
          <w:szCs w:val="24"/>
        </w:rPr>
      </w:pPr>
      <w:bookmarkStart w:id="1147" w:name="_Toc426108837"/>
      <w:bookmarkStart w:id="1148" w:name="_Ref441574456"/>
      <w:bookmarkStart w:id="1149" w:name="_Toc441575252"/>
      <w:r w:rsidRPr="00CC5A3A">
        <w:rPr>
          <w:szCs w:val="24"/>
        </w:rPr>
        <w:t xml:space="preserve">Форма Расписки  сдачи-приемки </w:t>
      </w:r>
      <w:bookmarkEnd w:id="1147"/>
      <w:r w:rsidRPr="00CC5A3A">
        <w:rPr>
          <w:szCs w:val="24"/>
        </w:rPr>
        <w:t>соглашения о неустойке</w:t>
      </w:r>
      <w:bookmarkEnd w:id="1148"/>
      <w:bookmarkEnd w:id="1149"/>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50" w:name="_Toc426108838"/>
      <w:bookmarkStart w:id="1151" w:name="_Toc441575253"/>
      <w:r w:rsidRPr="00CC5A3A">
        <w:rPr>
          <w:szCs w:val="24"/>
        </w:rPr>
        <w:lastRenderedPageBreak/>
        <w:t>Инструкции по заполнению</w:t>
      </w:r>
      <w:bookmarkEnd w:id="1150"/>
      <w:bookmarkEnd w:id="1151"/>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7983" w:rsidRDefault="00077983">
      <w:pPr>
        <w:spacing w:line="240" w:lineRule="auto"/>
      </w:pPr>
      <w:r>
        <w:separator/>
      </w:r>
    </w:p>
  </w:endnote>
  <w:endnote w:type="continuationSeparator" w:id="0">
    <w:p w:rsidR="00077983" w:rsidRDefault="0007798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647A83">
    <w:pPr>
      <w:pStyle w:val="aff2"/>
      <w:framePr w:wrap="around" w:vAnchor="text" w:hAnchor="margin" w:xAlign="right" w:y="1"/>
      <w:rPr>
        <w:rStyle w:val="a6"/>
      </w:rPr>
    </w:pPr>
    <w:r>
      <w:rPr>
        <w:rStyle w:val="a6"/>
      </w:rPr>
      <w:fldChar w:fldCharType="begin"/>
    </w:r>
    <w:r w:rsidR="00856BD8">
      <w:rPr>
        <w:rStyle w:val="a6"/>
      </w:rPr>
      <w:instrText xml:space="preserve">PAGE  </w:instrText>
    </w:r>
    <w:r>
      <w:rPr>
        <w:rStyle w:val="a6"/>
      </w:rPr>
      <w:fldChar w:fldCharType="end"/>
    </w:r>
  </w:p>
  <w:p w:rsidR="00856BD8" w:rsidRDefault="00856BD8">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Pr="00FA0376" w:rsidRDefault="00856B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47A83" w:rsidRPr="00FA0376">
      <w:rPr>
        <w:sz w:val="16"/>
        <w:szCs w:val="16"/>
        <w:lang w:eastAsia="ru-RU"/>
      </w:rPr>
      <w:fldChar w:fldCharType="begin"/>
    </w:r>
    <w:r w:rsidRPr="00FA0376">
      <w:rPr>
        <w:sz w:val="16"/>
        <w:szCs w:val="16"/>
        <w:lang w:eastAsia="ru-RU"/>
      </w:rPr>
      <w:instrText xml:space="preserve"> PAGE </w:instrText>
    </w:r>
    <w:r w:rsidR="00647A83" w:rsidRPr="00FA0376">
      <w:rPr>
        <w:sz w:val="16"/>
        <w:szCs w:val="16"/>
        <w:lang w:eastAsia="ru-RU"/>
      </w:rPr>
      <w:fldChar w:fldCharType="separate"/>
    </w:r>
    <w:r w:rsidR="00CC58C8">
      <w:rPr>
        <w:noProof/>
        <w:sz w:val="16"/>
        <w:szCs w:val="16"/>
        <w:lang w:eastAsia="ru-RU"/>
      </w:rPr>
      <w:t>4</w:t>
    </w:r>
    <w:r w:rsidR="00647A83" w:rsidRPr="00FA0376">
      <w:rPr>
        <w:sz w:val="16"/>
        <w:szCs w:val="16"/>
        <w:lang w:eastAsia="ru-RU"/>
      </w:rPr>
      <w:fldChar w:fldCharType="end"/>
    </w:r>
  </w:p>
  <w:p w:rsidR="00856BD8" w:rsidRPr="00EE0539" w:rsidRDefault="00856BD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D17371" w:rsidRPr="00D17371">
      <w:rPr>
        <w:sz w:val="18"/>
        <w:szCs w:val="18"/>
      </w:rPr>
      <w:t>Договора на поставку радиостанций и спутниковых телефонов для нужд ПАО «МРСК Центра» (филиала «Костромаэнерго»)</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7983" w:rsidRDefault="00077983">
      <w:pPr>
        <w:spacing w:line="240" w:lineRule="auto"/>
      </w:pPr>
      <w:r>
        <w:separator/>
      </w:r>
    </w:p>
  </w:footnote>
  <w:footnote w:type="continuationSeparator" w:id="0">
    <w:p w:rsidR="00077983" w:rsidRDefault="0007798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Pr="00930031" w:rsidRDefault="00856BD8"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55650"/>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983"/>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1E41"/>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7CE"/>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47A83"/>
    <w:rsid w:val="00651B7D"/>
    <w:rsid w:val="00652223"/>
    <w:rsid w:val="006561C2"/>
    <w:rsid w:val="00661C17"/>
    <w:rsid w:val="006625DF"/>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106E"/>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58C8"/>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17371"/>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56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45059-6C50-456D-9876-B6A0244F3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78</Pages>
  <Words>23376</Words>
  <Characters>133248</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156312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86</cp:revision>
  <cp:lastPrinted>2015-12-29T14:27:00Z</cp:lastPrinted>
  <dcterms:created xsi:type="dcterms:W3CDTF">2016-01-12T11:24:00Z</dcterms:created>
  <dcterms:modified xsi:type="dcterms:W3CDTF">2016-02-26T07:56:00Z</dcterms:modified>
</cp:coreProperties>
</file>